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4F" w:rsidRPr="00630F38" w:rsidRDefault="00F7494F" w:rsidP="00F7494F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30F38">
        <w:rPr>
          <w:rFonts w:ascii="Times New Roman" w:eastAsia="Times New Roman" w:hAnsi="Times New Roman"/>
          <w:color w:val="000000" w:themeColor="text1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F7494F" w:rsidRPr="00630F38" w:rsidRDefault="00F7494F" w:rsidP="00F7494F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30F3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«БЕЛГОРОДСКИЙ СТРОИТЕЛЬНЫЙ КОЛЛЕДЖ»</w:t>
      </w:r>
    </w:p>
    <w:p w:rsidR="00F7494F" w:rsidRPr="00630F38" w:rsidRDefault="00F7494F" w:rsidP="00F749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B45CAD" w:rsidRDefault="00F7494F" w:rsidP="00B45CAD">
      <w:pPr>
        <w:spacing w:after="0"/>
        <w:jc w:val="center"/>
        <w:rPr>
          <w:rFonts w:ascii="Times New Roman" w:hAnsi="Times New Roman"/>
          <w:sz w:val="28"/>
          <w:szCs w:val="32"/>
        </w:rPr>
      </w:pPr>
      <w:r w:rsidRPr="00B45CAD">
        <w:rPr>
          <w:rFonts w:ascii="Times New Roman" w:hAnsi="Times New Roman"/>
          <w:sz w:val="28"/>
          <w:szCs w:val="32"/>
        </w:rPr>
        <w:t>Комплект контрольно-оценочных средств</w:t>
      </w:r>
    </w:p>
    <w:p w:rsidR="00B45CAD" w:rsidRPr="00B45CAD" w:rsidRDefault="00F7494F" w:rsidP="00B45CAD">
      <w:pPr>
        <w:spacing w:after="0"/>
        <w:jc w:val="center"/>
        <w:rPr>
          <w:rFonts w:ascii="Times New Roman" w:hAnsi="Times New Roman"/>
          <w:sz w:val="28"/>
          <w:szCs w:val="32"/>
        </w:rPr>
      </w:pPr>
      <w:r w:rsidRPr="00B45CAD">
        <w:rPr>
          <w:rFonts w:ascii="Times New Roman" w:hAnsi="Times New Roman"/>
          <w:sz w:val="28"/>
          <w:szCs w:val="32"/>
        </w:rPr>
        <w:t xml:space="preserve">для проведения </w:t>
      </w:r>
      <w:r w:rsidR="00B45CAD" w:rsidRPr="00B45CAD">
        <w:rPr>
          <w:rFonts w:ascii="Times New Roman" w:hAnsi="Times New Roman"/>
          <w:sz w:val="28"/>
          <w:szCs w:val="32"/>
        </w:rPr>
        <w:t xml:space="preserve">промежуточной аттестации </w:t>
      </w:r>
    </w:p>
    <w:p w:rsidR="00F7494F" w:rsidRPr="00B45CAD" w:rsidRDefault="00B45CAD" w:rsidP="00B45CAD">
      <w:pPr>
        <w:spacing w:after="0"/>
        <w:jc w:val="center"/>
        <w:rPr>
          <w:rFonts w:ascii="Times New Roman" w:hAnsi="Times New Roman"/>
          <w:sz w:val="28"/>
          <w:szCs w:val="32"/>
        </w:rPr>
      </w:pPr>
      <w:r w:rsidRPr="00B45CAD">
        <w:rPr>
          <w:rFonts w:ascii="Times New Roman" w:hAnsi="Times New Roman"/>
          <w:sz w:val="28"/>
          <w:szCs w:val="32"/>
        </w:rPr>
        <w:t xml:space="preserve">в форме </w:t>
      </w:r>
      <w:r w:rsidR="00F7494F" w:rsidRPr="00B45CAD">
        <w:rPr>
          <w:rFonts w:ascii="Times New Roman" w:hAnsi="Times New Roman"/>
          <w:sz w:val="28"/>
          <w:szCs w:val="32"/>
        </w:rPr>
        <w:t>экзамена(квалификационного)</w:t>
      </w:r>
    </w:p>
    <w:p w:rsidR="00F7494F" w:rsidRPr="00B45CAD" w:rsidRDefault="00F7494F" w:rsidP="00B45CAD">
      <w:pPr>
        <w:spacing w:after="0"/>
        <w:jc w:val="center"/>
        <w:rPr>
          <w:rFonts w:ascii="Times New Roman" w:hAnsi="Times New Roman"/>
          <w:sz w:val="28"/>
          <w:szCs w:val="32"/>
        </w:rPr>
      </w:pPr>
      <w:r w:rsidRPr="00B45CAD">
        <w:rPr>
          <w:rFonts w:ascii="Times New Roman" w:hAnsi="Times New Roman"/>
          <w:sz w:val="28"/>
          <w:szCs w:val="32"/>
        </w:rPr>
        <w:t>в рамках программы подготовки квалифицированных рабочих и служащих</w:t>
      </w: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mallCaps/>
          <w:sz w:val="28"/>
          <w:szCs w:val="28"/>
        </w:rPr>
      </w:pPr>
      <w:r w:rsidRPr="00630F38">
        <w:rPr>
          <w:rFonts w:ascii="Times New Roman" w:hAnsi="Times New Roman"/>
          <w:smallCaps/>
          <w:sz w:val="28"/>
          <w:szCs w:val="28"/>
        </w:rPr>
        <w:t>ПМ.05</w:t>
      </w:r>
      <w:r w:rsidRPr="00630F38">
        <w:rPr>
          <w:rFonts w:ascii="Times New Roman" w:hAnsi="Times New Roman"/>
          <w:sz w:val="28"/>
          <w:szCs w:val="28"/>
        </w:rPr>
        <w:t>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 w:rsidRPr="00630F38">
        <w:rPr>
          <w:rFonts w:ascii="Times New Roman" w:hAnsi="Times New Roman"/>
          <w:sz w:val="28"/>
          <w:szCs w:val="28"/>
        </w:rPr>
        <w:t xml:space="preserve">профессия </w:t>
      </w:r>
      <w:r w:rsidRPr="00630F38">
        <w:rPr>
          <w:rFonts w:ascii="Times New Roman" w:hAnsi="Times New Roman"/>
          <w:sz w:val="28"/>
          <w:szCs w:val="32"/>
        </w:rPr>
        <w:t xml:space="preserve">08.02.09 </w:t>
      </w:r>
      <w:r w:rsidRPr="00630F38">
        <w:rPr>
          <w:rFonts w:ascii="Times New Roman" w:hAnsi="Times New Roman"/>
          <w:bCs/>
          <w:sz w:val="28"/>
          <w:szCs w:val="32"/>
        </w:rPr>
        <w:t>«Монтаж, наладка и эксплуатация электрооборудования промышленных и гражданских зданий»</w:t>
      </w:r>
    </w:p>
    <w:p w:rsidR="00F7494F" w:rsidRPr="00630F38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B45CAD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Default="00F7494F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B45CAD" w:rsidRDefault="00B45CAD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C8070A" w:rsidRDefault="00C8070A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C8070A" w:rsidRDefault="00C8070A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C8070A" w:rsidRDefault="00C8070A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C8070A" w:rsidRDefault="00C8070A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C8070A" w:rsidRDefault="00C8070A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  <w:bookmarkStart w:id="0" w:name="_GoBack"/>
      <w:bookmarkEnd w:id="0"/>
    </w:p>
    <w:p w:rsidR="00B45CAD" w:rsidRDefault="00B45CAD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B45CAD" w:rsidRDefault="00B45CAD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B45CAD" w:rsidRPr="00630F38" w:rsidRDefault="00B45CAD" w:rsidP="00F7494F">
      <w:pPr>
        <w:pStyle w:val="a0"/>
        <w:shd w:val="clear" w:color="auto" w:fill="auto"/>
        <w:spacing w:before="0" w:after="0" w:line="270" w:lineRule="exact"/>
        <w:ind w:firstLine="0"/>
        <w:jc w:val="left"/>
        <w:rPr>
          <w:sz w:val="28"/>
          <w:szCs w:val="28"/>
        </w:rPr>
      </w:pPr>
    </w:p>
    <w:p w:rsidR="00F7494F" w:rsidRPr="00630F38" w:rsidRDefault="00F7494F" w:rsidP="00F7494F">
      <w:pPr>
        <w:pStyle w:val="a0"/>
        <w:shd w:val="clear" w:color="auto" w:fill="auto"/>
        <w:spacing w:before="0" w:after="0" w:line="270" w:lineRule="exact"/>
        <w:ind w:left="40" w:firstLine="0"/>
        <w:rPr>
          <w:sz w:val="28"/>
          <w:szCs w:val="28"/>
        </w:rPr>
      </w:pPr>
    </w:p>
    <w:p w:rsidR="00F7494F" w:rsidRPr="00630F38" w:rsidRDefault="005B3D3F" w:rsidP="00F7494F">
      <w:pPr>
        <w:pStyle w:val="a0"/>
        <w:shd w:val="clear" w:color="auto" w:fill="auto"/>
        <w:spacing w:before="0" w:after="0" w:line="27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г. Белгород,</w:t>
      </w:r>
      <w:r w:rsidR="0056722A">
        <w:rPr>
          <w:sz w:val="28"/>
          <w:szCs w:val="28"/>
        </w:rPr>
        <w:t>2019</w:t>
      </w:r>
      <w:r w:rsidR="00F7494F" w:rsidRPr="00630F38">
        <w:rPr>
          <w:sz w:val="28"/>
          <w:szCs w:val="28"/>
        </w:rPr>
        <w:t>г.</w:t>
      </w:r>
    </w:p>
    <w:p w:rsidR="00F7494F" w:rsidRPr="00630F38" w:rsidRDefault="00F7494F" w:rsidP="00630F38">
      <w:pPr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7494F">
        <w:rPr>
          <w:rFonts w:ascii="Times New Roman" w:hAnsi="Times New Roman"/>
          <w:sz w:val="28"/>
          <w:szCs w:val="28"/>
        </w:rPr>
        <w:lastRenderedPageBreak/>
        <w:t>Комплект  контрольно</w:t>
      </w:r>
      <w:proofErr w:type="gramEnd"/>
      <w:r w:rsidRPr="00F7494F">
        <w:rPr>
          <w:rFonts w:ascii="Times New Roman" w:hAnsi="Times New Roman"/>
          <w:sz w:val="28"/>
          <w:szCs w:val="28"/>
        </w:rPr>
        <w:t xml:space="preserve">-оценочных средств профессионального модуля </w:t>
      </w:r>
      <w:r w:rsidRPr="00F7494F">
        <w:rPr>
          <w:rFonts w:ascii="Times New Roman" w:hAnsi="Times New Roman"/>
          <w:bCs/>
          <w:sz w:val="24"/>
          <w:szCs w:val="24"/>
        </w:rPr>
        <w:t xml:space="preserve">ПМ05 </w:t>
      </w:r>
      <w:r w:rsidRPr="00F7494F">
        <w:rPr>
          <w:rFonts w:ascii="Times New Roman" w:hAnsi="Times New Roman"/>
          <w:sz w:val="28"/>
          <w:szCs w:val="28"/>
        </w:rPr>
        <w:t xml:space="preserve">Выполнение работ по одной или нескольким профессиям рабочих, должностям служащих «Электромонтажник по освещению и осветительным сетям» разработан на основе Федерального государственного образовательного стандарта  по профессии </w:t>
      </w:r>
      <w:r w:rsidR="00630F38" w:rsidRPr="00630F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19806 Электромонтажник по освещению и осветительным сетям</w:t>
      </w:r>
      <w:r w:rsidRPr="00F7494F">
        <w:rPr>
          <w:rFonts w:ascii="Times New Roman" w:hAnsi="Times New Roman"/>
          <w:sz w:val="28"/>
          <w:szCs w:val="28"/>
        </w:rPr>
        <w:t>для очной формы обучения на базе основного общего  образования.</w:t>
      </w:r>
    </w:p>
    <w:p w:rsidR="00F7494F" w:rsidRPr="00650A2B" w:rsidRDefault="00F7494F" w:rsidP="00F7494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ind w:left="40" w:firstLine="708"/>
        <w:jc w:val="both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50A2B">
        <w:rPr>
          <w:rFonts w:ascii="Times New Roman" w:hAnsi="Times New Roman"/>
          <w:sz w:val="28"/>
          <w:szCs w:val="28"/>
        </w:rPr>
        <w:t xml:space="preserve">Организация разработчик: </w:t>
      </w:r>
      <w:r w:rsidRPr="00974FAD">
        <w:rPr>
          <w:rFonts w:ascii="Times New Roman" w:hAnsi="Times New Roman"/>
          <w:color w:val="000000" w:themeColor="text1"/>
          <w:sz w:val="28"/>
          <w:szCs w:val="28"/>
        </w:rPr>
        <w:t>ОГАПОУ «БСК»</w:t>
      </w:r>
    </w:p>
    <w:p w:rsidR="00F7494F" w:rsidRPr="00650A2B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0A2B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650A2B">
        <w:rPr>
          <w:rFonts w:ascii="Times New Roman" w:hAnsi="Times New Roman"/>
          <w:sz w:val="28"/>
          <w:szCs w:val="28"/>
        </w:rPr>
        <w:t xml:space="preserve">: </w:t>
      </w:r>
    </w:p>
    <w:p w:rsidR="00F7494F" w:rsidRPr="00650A2B" w:rsidRDefault="00F7494F" w:rsidP="00F7494F">
      <w:pPr>
        <w:spacing w:after="0" w:line="240" w:lineRule="auto"/>
        <w:jc w:val="both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Ногина Анна Викторовна, </w:t>
      </w:r>
      <w:r>
        <w:rPr>
          <w:rFonts w:ascii="Times New Roman" w:hAnsi="Times New Roman"/>
          <w:sz w:val="28"/>
          <w:szCs w:val="28"/>
        </w:rPr>
        <w:t xml:space="preserve">преподаватель </w:t>
      </w:r>
      <w:r w:rsidRPr="00974FAD">
        <w:rPr>
          <w:rFonts w:ascii="Times New Roman" w:hAnsi="Times New Roman"/>
          <w:color w:val="000000" w:themeColor="text1"/>
          <w:sz w:val="28"/>
          <w:szCs w:val="28"/>
        </w:rPr>
        <w:t>ОГАПОУ «БСК»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7494F" w:rsidRPr="00650A2B" w:rsidRDefault="00F7494F" w:rsidP="00F7494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>Протокол № ___ от_______________ 20__ г.</w:t>
      </w: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 xml:space="preserve">Заместитель директора </w:t>
      </w: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>____________________</w:t>
      </w:r>
    </w:p>
    <w:p w:rsidR="00F7494F" w:rsidRPr="00F7494F" w:rsidRDefault="00F7494F" w:rsidP="00F7494F">
      <w:pPr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rPr>
          <w:rFonts w:ascii="Times New Roman" w:hAnsi="Times New Roman"/>
          <w:sz w:val="28"/>
          <w:szCs w:val="28"/>
        </w:rPr>
      </w:pPr>
      <w:r w:rsidRPr="00F7494F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F7494F" w:rsidRPr="00F7494F" w:rsidRDefault="00F7494F" w:rsidP="00F7494F">
      <w:pPr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>Протокол № ___ от_______________ 20__ г.</w:t>
      </w:r>
    </w:p>
    <w:p w:rsidR="00F7494F" w:rsidRPr="00F7494F" w:rsidRDefault="00F7494F" w:rsidP="00F7494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F7494F">
        <w:rPr>
          <w:rStyle w:val="FontStyle11"/>
          <w:sz w:val="28"/>
          <w:szCs w:val="28"/>
        </w:rPr>
        <w:t>Председатель</w:t>
      </w:r>
      <w:r w:rsidRPr="00F7494F">
        <w:rPr>
          <w:sz w:val="28"/>
          <w:szCs w:val="28"/>
        </w:rPr>
        <w:t xml:space="preserve"> предметно-цикловой комиссии</w:t>
      </w:r>
    </w:p>
    <w:p w:rsidR="00F7494F" w:rsidRPr="00F7494F" w:rsidRDefault="00F7494F" w:rsidP="00F7494F">
      <w:pPr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rPr>
          <w:rFonts w:ascii="Times New Roman" w:hAnsi="Times New Roman"/>
          <w:sz w:val="28"/>
          <w:szCs w:val="28"/>
        </w:rPr>
      </w:pPr>
      <w:r w:rsidRPr="00F7494F">
        <w:rPr>
          <w:rFonts w:ascii="Times New Roman" w:hAnsi="Times New Roman"/>
          <w:sz w:val="28"/>
          <w:szCs w:val="28"/>
        </w:rPr>
        <w:t>______________________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7494F" w:rsidRPr="00E94187" w:rsidRDefault="00F7494F" w:rsidP="00F7494F">
      <w:pPr>
        <w:spacing w:before="240" w:after="24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F7494F" w:rsidRPr="00E94187" w:rsidRDefault="00F7494F" w:rsidP="00F7494F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i/>
          <w:iCs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ПАСПОРТ КОМПЛЕКТА ОЦЕНОЧНЫХ СРЕДСТВ.</w:t>
      </w:r>
    </w:p>
    <w:p w:rsidR="00F7494F" w:rsidRPr="00E94187" w:rsidRDefault="00F7494F" w:rsidP="00F7494F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РЕЗУЛЬТАТЫ ОСВОЕНИЯ МОДУЛЯ, ПОДЛЕЖАЩИЕ ПРОВЕРКЕ НА ЭКЗАМЕНЕ (КВАЛИФИКАЦИОННОМ)</w:t>
      </w:r>
    </w:p>
    <w:p w:rsidR="00F7494F" w:rsidRPr="009C2ABF" w:rsidRDefault="00F7494F" w:rsidP="00F7494F">
      <w:pPr>
        <w:pStyle w:val="a4"/>
        <w:numPr>
          <w:ilvl w:val="0"/>
          <w:numId w:val="22"/>
        </w:numPr>
        <w:spacing w:before="240" w:after="240"/>
        <w:rPr>
          <w:rFonts w:ascii="Times New Roman" w:hAnsi="Times New Roman"/>
          <w:b/>
          <w:smallCaps/>
          <w:sz w:val="28"/>
          <w:szCs w:val="28"/>
        </w:rPr>
      </w:pPr>
      <w:r w:rsidRPr="00E94187">
        <w:rPr>
          <w:rFonts w:ascii="Times New Roman" w:hAnsi="Times New Roman"/>
          <w:b/>
          <w:smallCaps/>
          <w:sz w:val="28"/>
          <w:szCs w:val="28"/>
        </w:rPr>
        <w:t>ОЦЕНКА ОСВОЕНИЯ ТЕОРЕТИЧЕСКОГО КУРСА ПРОФЕССИОНАЛЬНОГО МОДУЛЯ</w:t>
      </w:r>
    </w:p>
    <w:p w:rsidR="00F7494F" w:rsidRPr="00E94187" w:rsidRDefault="00F7494F" w:rsidP="00F7494F">
      <w:pPr>
        <w:pStyle w:val="a6"/>
        <w:numPr>
          <w:ilvl w:val="0"/>
          <w:numId w:val="22"/>
        </w:numPr>
        <w:spacing w:before="240"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4187">
        <w:rPr>
          <w:rFonts w:ascii="Times New Roman" w:hAnsi="Times New Roman"/>
          <w:b/>
          <w:sz w:val="28"/>
          <w:szCs w:val="28"/>
        </w:rPr>
        <w:t>КОНТРОЛЬНО-ОЦЕНОЧНЫЕ МАТЕРИАЛЫ ДЛЯ ЭКЗАМЕНА (КВАЛИФИКАЦИОННОГО)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650A2B" w:rsidRDefault="00F7494F" w:rsidP="00F7494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7494F" w:rsidRPr="0017052B" w:rsidRDefault="00630F38" w:rsidP="00F7494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17052B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основной профессиональной </w:t>
      </w:r>
      <w:r>
        <w:rPr>
          <w:rFonts w:ascii="Times New Roman" w:hAnsi="Times New Roman"/>
          <w:sz w:val="28"/>
          <w:szCs w:val="28"/>
        </w:rPr>
        <w:t xml:space="preserve">образовательной </w:t>
      </w:r>
      <w:r w:rsidRPr="003D4817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7494F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7494F" w:rsidRPr="003D4817" w:rsidRDefault="00F7494F" w:rsidP="00F7494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Pr="009C6EFF" w:rsidRDefault="00F7494F" w:rsidP="00F7494F">
      <w:pPr>
        <w:pStyle w:val="a4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Комплект</w:t>
      </w:r>
      <w:r w:rsidRPr="009C6EFF">
        <w:rPr>
          <w:rFonts w:ascii="Times New Roman" w:hAnsi="Times New Roman"/>
          <w:sz w:val="40"/>
          <w:szCs w:val="40"/>
        </w:rPr>
        <w:t xml:space="preserve"> оценочных средств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sz w:val="40"/>
          <w:szCs w:val="40"/>
        </w:rPr>
      </w:pPr>
      <w:r w:rsidRPr="009C6EFF">
        <w:rPr>
          <w:rFonts w:ascii="Times New Roman" w:hAnsi="Times New Roman"/>
          <w:sz w:val="40"/>
          <w:szCs w:val="40"/>
        </w:rPr>
        <w:t>для проведения промежуточной аттестации</w:t>
      </w:r>
    </w:p>
    <w:p w:rsidR="00F7494F" w:rsidRPr="00F7494F" w:rsidRDefault="00F7494F" w:rsidP="00F7494F">
      <w:pPr>
        <w:pStyle w:val="a4"/>
        <w:jc w:val="center"/>
        <w:rPr>
          <w:rFonts w:ascii="Times New Roman" w:hAnsi="Times New Roman"/>
          <w:smallCaps/>
          <w:sz w:val="40"/>
          <w:szCs w:val="28"/>
        </w:rPr>
      </w:pPr>
      <w:r w:rsidRPr="00F7494F">
        <w:rPr>
          <w:rFonts w:ascii="Times New Roman" w:hAnsi="Times New Roman"/>
          <w:smallCaps/>
          <w:sz w:val="40"/>
          <w:szCs w:val="28"/>
        </w:rPr>
        <w:t>ПМ.05</w:t>
      </w:r>
      <w:r w:rsidRPr="00F7494F">
        <w:rPr>
          <w:rFonts w:ascii="Times New Roman" w:hAnsi="Times New Roman"/>
          <w:sz w:val="40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F7494F" w:rsidRP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sz w:val="40"/>
          <w:szCs w:val="40"/>
        </w:rPr>
        <w:t xml:space="preserve">профессия  </w:t>
      </w:r>
      <w:r w:rsidRPr="00F7494F">
        <w:rPr>
          <w:rFonts w:ascii="Times New Roman" w:hAnsi="Times New Roman"/>
          <w:sz w:val="40"/>
          <w:szCs w:val="40"/>
        </w:rPr>
        <w:t xml:space="preserve">08.02.09 </w:t>
      </w:r>
      <w:r w:rsidRPr="00F7494F">
        <w:rPr>
          <w:rFonts w:ascii="Times New Roman" w:hAnsi="Times New Roman"/>
          <w:bCs/>
          <w:sz w:val="40"/>
          <w:szCs w:val="40"/>
        </w:rPr>
        <w:t>«Монтаж, наладка и эксплуатация электрооборудования промышленных и гражданских зданий»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Pr="003B422F" w:rsidRDefault="00F7494F" w:rsidP="005B3D3F">
      <w:pPr>
        <w:pStyle w:val="a4"/>
        <w:numPr>
          <w:ilvl w:val="0"/>
          <w:numId w:val="26"/>
        </w:numPr>
        <w:rPr>
          <w:rFonts w:ascii="Times New Roman" w:hAnsi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lastRenderedPageBreak/>
        <w:t>Пасп</w:t>
      </w:r>
      <w:r>
        <w:rPr>
          <w:rFonts w:ascii="Times New Roman" w:hAnsi="Times New Roman"/>
          <w:b/>
          <w:sz w:val="28"/>
          <w:szCs w:val="28"/>
        </w:rPr>
        <w:t>орт комплекта оценочных средств.</w:t>
      </w:r>
    </w:p>
    <w:p w:rsidR="00F7494F" w:rsidRDefault="00F7494F" w:rsidP="00F7494F">
      <w:pPr>
        <w:pStyle w:val="a4"/>
        <w:rPr>
          <w:sz w:val="28"/>
          <w:szCs w:val="28"/>
        </w:rPr>
      </w:pPr>
    </w:p>
    <w:p w:rsidR="00F7494F" w:rsidRPr="00F02BF7" w:rsidRDefault="00F7494F" w:rsidP="00F7494F">
      <w:pPr>
        <w:pStyle w:val="a4"/>
        <w:numPr>
          <w:ilvl w:val="0"/>
          <w:numId w:val="2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  <w:r>
        <w:rPr>
          <w:rFonts w:ascii="Times New Roman" w:hAnsi="Times New Roman"/>
          <w:b/>
          <w:sz w:val="28"/>
          <w:szCs w:val="28"/>
        </w:rPr>
        <w:t xml:space="preserve"> ПМ.</w:t>
      </w:r>
    </w:p>
    <w:p w:rsidR="00F7494F" w:rsidRDefault="00F7494F" w:rsidP="00F7494F">
      <w:pPr>
        <w:pStyle w:val="a4"/>
        <w:rPr>
          <w:rFonts w:ascii="Times New Roman" w:hAnsi="Times New Roman"/>
          <w:sz w:val="28"/>
          <w:szCs w:val="28"/>
        </w:rPr>
      </w:pPr>
    </w:p>
    <w:p w:rsidR="00F7494F" w:rsidRPr="00F7494F" w:rsidRDefault="00F7494F" w:rsidP="00F7494F">
      <w:pPr>
        <w:pStyle w:val="a4"/>
        <w:jc w:val="both"/>
        <w:rPr>
          <w:rFonts w:ascii="Times New Roman" w:hAnsi="Times New Roman"/>
          <w:smallCaps/>
          <w:sz w:val="40"/>
          <w:szCs w:val="28"/>
        </w:rPr>
      </w:pPr>
      <w:r w:rsidRPr="0068561D">
        <w:rPr>
          <w:rFonts w:ascii="Times New Roman" w:hAnsi="Times New Roman"/>
          <w:sz w:val="28"/>
          <w:szCs w:val="28"/>
        </w:rPr>
        <w:t>Комплект оценочных средств предназначен для оценки результатов освоения</w:t>
      </w:r>
      <w:r w:rsidRPr="00F7494F">
        <w:rPr>
          <w:rFonts w:ascii="Times New Roman" w:hAnsi="Times New Roman"/>
          <w:smallCaps/>
          <w:sz w:val="28"/>
          <w:szCs w:val="28"/>
        </w:rPr>
        <w:t>ПМ.05</w:t>
      </w:r>
      <w:r w:rsidRPr="00F7494F">
        <w:rPr>
          <w:rFonts w:ascii="Times New Roman" w:hAnsi="Times New Roman"/>
          <w:sz w:val="28"/>
          <w:szCs w:val="28"/>
        </w:rPr>
        <w:t xml:space="preserve"> Выполнение работ по одной или нескольким профессиям рабочих, должностям служащих «Электромонтажник по освещению и осветительным сетям»</w:t>
      </w:r>
    </w:p>
    <w:p w:rsidR="00F7494F" w:rsidRPr="00106A04" w:rsidRDefault="00F7494F" w:rsidP="00F7494F">
      <w:pPr>
        <w:pStyle w:val="a4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pStyle w:val="a4"/>
        <w:rPr>
          <w:rFonts w:ascii="Times New Roman" w:hAnsi="Times New Roman"/>
          <w:i/>
          <w:iCs/>
          <w:sz w:val="28"/>
          <w:szCs w:val="28"/>
        </w:rPr>
      </w:pPr>
    </w:p>
    <w:p w:rsidR="00F7494F" w:rsidRPr="00DB7A6A" w:rsidRDefault="00F7494F" w:rsidP="00F7494F">
      <w:pPr>
        <w:tabs>
          <w:tab w:val="left" w:pos="8020"/>
        </w:tabs>
        <w:rPr>
          <w:rFonts w:ascii="Times New Roman" w:hAnsi="Times New Roman"/>
          <w:sz w:val="28"/>
          <w:szCs w:val="28"/>
        </w:rPr>
      </w:pPr>
      <w:r w:rsidRPr="00DB7A6A">
        <w:rPr>
          <w:rFonts w:ascii="Times New Roman" w:hAnsi="Times New Roman"/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</w:t>
      </w:r>
      <w:r w:rsidRPr="00035315">
        <w:rPr>
          <w:rFonts w:ascii="Times New Roman" w:hAnsi="Times New Roman"/>
          <w:sz w:val="28"/>
          <w:szCs w:val="28"/>
        </w:rPr>
        <w:t>деятельности</w:t>
      </w:r>
      <w:r w:rsidRPr="00035315">
        <w:rPr>
          <w:rStyle w:val="4"/>
          <w:sz w:val="28"/>
          <w:szCs w:val="28"/>
        </w:rPr>
        <w:t>Выполнение монтажа осветительных электропроводок и оборудования</w:t>
      </w:r>
      <w:r w:rsidRPr="00DB7A6A">
        <w:rPr>
          <w:rStyle w:val="4"/>
          <w:b w:val="0"/>
          <w:sz w:val="28"/>
          <w:szCs w:val="28"/>
        </w:rPr>
        <w:t>и составляющих его профессиональных компетенций, а также общие компетенции, формир</w:t>
      </w:r>
      <w:r>
        <w:rPr>
          <w:rStyle w:val="4"/>
          <w:b w:val="0"/>
          <w:sz w:val="28"/>
          <w:szCs w:val="28"/>
        </w:rPr>
        <w:t xml:space="preserve">ующиеся в процессе освоения </w:t>
      </w:r>
      <w:r w:rsidR="00035315">
        <w:rPr>
          <w:rStyle w:val="4"/>
          <w:b w:val="0"/>
          <w:sz w:val="28"/>
          <w:szCs w:val="28"/>
        </w:rPr>
        <w:t>программа подготовки специалистов среднего звена (</w:t>
      </w:r>
      <w:r w:rsidRPr="00A90A2F">
        <w:rPr>
          <w:rStyle w:val="4"/>
          <w:b w:val="0"/>
          <w:sz w:val="28"/>
          <w:szCs w:val="28"/>
        </w:rPr>
        <w:t>П</w:t>
      </w:r>
      <w:r w:rsidR="00A90A2F" w:rsidRPr="00A90A2F">
        <w:rPr>
          <w:rStyle w:val="4"/>
          <w:b w:val="0"/>
          <w:sz w:val="28"/>
          <w:szCs w:val="28"/>
        </w:rPr>
        <w:t>ПССЗ</w:t>
      </w:r>
      <w:r w:rsidR="00035315">
        <w:rPr>
          <w:rStyle w:val="4"/>
          <w:b w:val="0"/>
          <w:sz w:val="28"/>
          <w:szCs w:val="28"/>
        </w:rPr>
        <w:t>)</w:t>
      </w:r>
      <w:r w:rsidRPr="00DB7A6A">
        <w:rPr>
          <w:rStyle w:val="4"/>
          <w:b w:val="0"/>
          <w:sz w:val="28"/>
          <w:szCs w:val="28"/>
        </w:rPr>
        <w:t xml:space="preserve"> в целом</w:t>
      </w:r>
      <w:r w:rsidRPr="00DB7A6A">
        <w:rPr>
          <w:rStyle w:val="4"/>
          <w:sz w:val="28"/>
          <w:szCs w:val="28"/>
        </w:rPr>
        <w:t>.</w:t>
      </w:r>
    </w:p>
    <w:p w:rsidR="00F7494F" w:rsidRPr="00650A2B" w:rsidRDefault="00F7494F" w:rsidP="00F7494F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50A2B">
        <w:rPr>
          <w:rFonts w:ascii="Times New Roman" w:hAnsi="Times New Roman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</w:t>
      </w:r>
      <w:r w:rsidRPr="00650A2B">
        <w:rPr>
          <w:rStyle w:val="4"/>
          <w:b w:val="0"/>
          <w:sz w:val="28"/>
          <w:szCs w:val="28"/>
        </w:rPr>
        <w:t>«вид профессиональной деятельности освоен/не освоен».</w:t>
      </w:r>
    </w:p>
    <w:p w:rsidR="00F7494F" w:rsidRDefault="00F7494F" w:rsidP="00F7494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Default="00F7494F" w:rsidP="00F74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7494F" w:rsidRPr="00650A2B" w:rsidRDefault="00F7494F" w:rsidP="00F7494F">
      <w:pPr>
        <w:pStyle w:val="31"/>
        <w:keepNext/>
        <w:keepLines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  <w:r>
        <w:rPr>
          <w:bCs w:val="0"/>
          <w:sz w:val="28"/>
          <w:szCs w:val="28"/>
        </w:rPr>
        <w:t>1</w:t>
      </w:r>
      <w:r w:rsidRPr="00650A2B">
        <w:rPr>
          <w:bCs w:val="0"/>
          <w:sz w:val="28"/>
          <w:szCs w:val="28"/>
        </w:rPr>
        <w:t>.</w:t>
      </w:r>
      <w:r>
        <w:rPr>
          <w:bCs w:val="0"/>
          <w:sz w:val="28"/>
          <w:szCs w:val="28"/>
        </w:rPr>
        <w:t>2.</w:t>
      </w:r>
      <w:r w:rsidRPr="00650A2B">
        <w:rPr>
          <w:sz w:val="28"/>
          <w:szCs w:val="28"/>
        </w:rPr>
        <w:t xml:space="preserve"> ФОРМЫ КОНТРОЛЯ И ОЦЕНИВАНИЯ ЭЛЕМЕНТОВ ПРОФЕССИОНАЛЬНОГО МОДУЛЯ</w:t>
      </w:r>
    </w:p>
    <w:p w:rsidR="00F7494F" w:rsidRPr="00650A2B" w:rsidRDefault="00F7494F" w:rsidP="00F7494F">
      <w:pPr>
        <w:pStyle w:val="31"/>
        <w:keepNext/>
        <w:keepLines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</w:p>
    <w:tbl>
      <w:tblPr>
        <w:tblW w:w="975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8"/>
        <w:gridCol w:w="2928"/>
        <w:gridCol w:w="3422"/>
      </w:tblGrid>
      <w:tr w:rsidR="00F7494F" w:rsidRPr="00650A2B" w:rsidTr="00F7494F">
        <w:trPr>
          <w:trHeight w:val="515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Элемент модуля</w:t>
            </w:r>
          </w:p>
        </w:tc>
        <w:tc>
          <w:tcPr>
            <w:tcW w:w="6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Форма контроля и оценивания</w:t>
            </w:r>
          </w:p>
        </w:tc>
      </w:tr>
      <w:tr w:rsidR="00F7494F" w:rsidRPr="00650A2B" w:rsidTr="00F7494F">
        <w:trPr>
          <w:trHeight w:val="20"/>
        </w:trPr>
        <w:tc>
          <w:tcPr>
            <w:tcW w:w="3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Промежуточная </w:t>
            </w:r>
          </w:p>
          <w:p w:rsidR="00F7494F" w:rsidRPr="00650A2B" w:rsidRDefault="00F7494F" w:rsidP="00F749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аттестация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50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Текущий контроль</w:t>
            </w:r>
          </w:p>
        </w:tc>
      </w:tr>
      <w:tr w:rsidR="00F7494F" w:rsidRPr="00650A2B" w:rsidTr="00F7494F">
        <w:trPr>
          <w:trHeight w:val="1531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50A2B">
              <w:rPr>
                <w:rFonts w:ascii="Times New Roman" w:hAnsi="Times New Roman"/>
                <w:sz w:val="28"/>
                <w:szCs w:val="28"/>
                <w:lang w:eastAsia="ru-RU"/>
              </w:rPr>
              <w:t>МДК.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05.01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Default="00F7494F" w:rsidP="00F7494F">
            <w:pPr>
              <w:spacing w:after="0" w:line="240" w:lineRule="auto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Ответы на вопро</w:t>
            </w:r>
            <w:r w:rsidR="0056722A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ы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 Контроль и  оценка результатов вы</w:t>
            </w: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softHyphen/>
              <w:t>полнения практических работ</w:t>
            </w:r>
          </w:p>
          <w:p w:rsidR="00F7494F" w:rsidRPr="00650A2B" w:rsidRDefault="00F7494F" w:rsidP="00F7494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Самостоятельных работ</w:t>
            </w:r>
          </w:p>
        </w:tc>
      </w:tr>
      <w:tr w:rsidR="00F7494F" w:rsidRPr="00650A2B" w:rsidTr="00F7494F">
        <w:trPr>
          <w:trHeight w:val="1077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УП.05</w:t>
            </w:r>
            <w:r w:rsidRPr="00650A2B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650A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Учебная практика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Наблюдение и оценка выполнения работ на учебной практике</w:t>
            </w:r>
          </w:p>
        </w:tc>
      </w:tr>
      <w:tr w:rsidR="00F7494F" w:rsidRPr="00650A2B" w:rsidTr="00F7494F">
        <w:trPr>
          <w:trHeight w:val="102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ПП.05.</w:t>
            </w:r>
            <w:r w:rsidRPr="00650A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Производствен</w:t>
            </w:r>
            <w:r w:rsidRPr="00650A2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softHyphen/>
              <w:t>ная практика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94F" w:rsidRPr="00650A2B" w:rsidRDefault="00F7494F" w:rsidP="00F7494F">
            <w:pPr>
              <w:spacing w:after="0" w:line="240" w:lineRule="auto"/>
              <w:ind w:left="140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650A2B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Наблюдение и оценка выполнения работ на производственной практике</w:t>
            </w:r>
          </w:p>
        </w:tc>
      </w:tr>
    </w:tbl>
    <w:p w:rsidR="00F7494F" w:rsidRPr="00650A2B" w:rsidRDefault="00F7494F" w:rsidP="00F7494F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F7494F" w:rsidRPr="00650A2B" w:rsidRDefault="00F7494F" w:rsidP="00F7494F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F7494F" w:rsidRPr="00650A2B" w:rsidRDefault="00F7494F" w:rsidP="00F7494F">
      <w:pPr>
        <w:pStyle w:val="31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41145D" w:rsidRPr="00650A2B" w:rsidRDefault="00F7494F" w:rsidP="0041145D">
      <w:pPr>
        <w:pStyle w:val="31"/>
        <w:spacing w:before="0" w:after="0" w:line="240" w:lineRule="auto"/>
        <w:ind w:right="80"/>
        <w:rPr>
          <w:sz w:val="28"/>
          <w:szCs w:val="28"/>
        </w:rPr>
      </w:pPr>
      <w:r w:rsidRPr="00650A2B">
        <w:rPr>
          <w:sz w:val="28"/>
          <w:szCs w:val="28"/>
        </w:rPr>
        <w:br w:type="page"/>
      </w:r>
      <w:r w:rsidR="0041145D" w:rsidRPr="00650A2B">
        <w:rPr>
          <w:sz w:val="28"/>
          <w:szCs w:val="28"/>
        </w:rPr>
        <w:lastRenderedPageBreak/>
        <w:t>2. РЕЗУЛЬТАТЫ ОСВОЕНИЯ МОДУЛЯ, ПОДЛЕЖАЩИЕ ПРОВЕРКЕ НА ЭКЗАМЕНЕ (КВАЛИФИКАЦИОННОМ).</w:t>
      </w:r>
    </w:p>
    <w:p w:rsidR="0041145D" w:rsidRPr="00650A2B" w:rsidRDefault="0041145D" w:rsidP="0041145D">
      <w:pPr>
        <w:pStyle w:val="31"/>
        <w:keepNext/>
        <w:keepLines/>
        <w:shd w:val="clear" w:color="auto" w:fill="auto"/>
        <w:spacing w:before="0" w:after="0" w:line="240" w:lineRule="auto"/>
        <w:ind w:right="80"/>
        <w:jc w:val="center"/>
        <w:rPr>
          <w:sz w:val="28"/>
          <w:szCs w:val="28"/>
        </w:rPr>
      </w:pPr>
    </w:p>
    <w:p w:rsidR="0041145D" w:rsidRPr="00F02BF7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t>2.1.Профессиональные компетенции, подлежащие проверке при выполнении задания.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41145D" w:rsidRPr="003639BB" w:rsidTr="00D23D03">
        <w:trPr>
          <w:trHeight w:val="596"/>
        </w:trPr>
        <w:tc>
          <w:tcPr>
            <w:tcW w:w="1418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ВД 02. Организация и выполнение работ по монтажу и наладке </w:t>
            </w:r>
            <w:proofErr w:type="spellStart"/>
            <w:r w:rsidRPr="00745C9E">
              <w:rPr>
                <w:sz w:val="24"/>
                <w:lang w:val="ru-RU"/>
              </w:rPr>
              <w:t>электрооборудовани</w:t>
            </w:r>
            <w:proofErr w:type="spellEnd"/>
            <w:r w:rsidRPr="00745C9E">
              <w:rPr>
                <w:sz w:val="24"/>
                <w:lang w:val="ru-RU"/>
              </w:rPr>
              <w:t xml:space="preserve"> я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2.1. Организовывать и производить монтаж силового </w:t>
            </w:r>
            <w:proofErr w:type="spellStart"/>
            <w:r w:rsidRPr="00745C9E">
              <w:rPr>
                <w:sz w:val="24"/>
                <w:lang w:val="ru-RU"/>
              </w:rPr>
              <w:t>электрооборудо-вания</w:t>
            </w:r>
            <w:proofErr w:type="spellEnd"/>
            <w:r w:rsidRPr="00745C9E">
              <w:rPr>
                <w:sz w:val="24"/>
                <w:lang w:val="ru-RU"/>
              </w:rPr>
              <w:t xml:space="preserve"> промышленных и гражданских зданий с соблюдением технологической последовательно-</w:t>
            </w:r>
            <w:proofErr w:type="spellStart"/>
            <w:r w:rsidRPr="00745C9E">
              <w:rPr>
                <w:sz w:val="24"/>
                <w:lang w:val="ru-RU"/>
              </w:rPr>
              <w:t>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41145D" w:rsidRPr="003639BB" w:rsidTr="00D23D03">
        <w:trPr>
          <w:trHeight w:val="2008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</w:t>
            </w:r>
            <w:r w:rsidRPr="00745C9E">
              <w:rPr>
                <w:sz w:val="24"/>
                <w:lang w:val="ru-RU"/>
              </w:rPr>
              <w:tab/>
              <w:t>отдельные</w:t>
            </w:r>
            <w:r w:rsidRPr="00745C9E">
              <w:rPr>
                <w:sz w:val="24"/>
                <w:lang w:val="ru-RU"/>
              </w:rPr>
              <w:tab/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производстваработ;</w:t>
            </w:r>
          </w:p>
          <w:p w:rsidR="0041145D" w:rsidRPr="00745C9E" w:rsidRDefault="0041145D" w:rsidP="00D23D03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41145D" w:rsidRPr="003639BB" w:rsidTr="00D23D03">
        <w:trPr>
          <w:trHeight w:val="827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41145D" w:rsidRPr="003639BB" w:rsidTr="00D23D03">
        <w:trPr>
          <w:trHeight w:val="2681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41145D" w:rsidRPr="00745C9E" w:rsidRDefault="0041145D" w:rsidP="00D23D03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монтажуэлектрооборудования;</w:t>
            </w:r>
          </w:p>
          <w:p w:rsidR="0041145D" w:rsidRPr="00745C9E" w:rsidRDefault="0041145D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41145D" w:rsidRPr="003639BB" w:rsidTr="00D23D03">
        <w:trPr>
          <w:trHeight w:val="623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41145D" w:rsidRPr="00745C9E" w:rsidRDefault="0041145D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t>гражданских зданий с соблюдением технологической</w:t>
            </w:r>
          </w:p>
          <w:p w:rsidR="0041145D" w:rsidRPr="003639BB" w:rsidRDefault="0041145D" w:rsidP="00D23D03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</w:t>
            </w:r>
            <w:proofErr w:type="spellEnd"/>
            <w:r w:rsidRPr="0014056B">
              <w:rPr>
                <w:sz w:val="24"/>
              </w:rPr>
              <w:t>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41145D" w:rsidRPr="003639BB" w:rsidTr="00D23D03">
        <w:trPr>
          <w:trHeight w:val="1771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41145D" w:rsidRPr="003639BB" w:rsidRDefault="0041145D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безопасности</w:t>
            </w:r>
            <w:proofErr w:type="spellEnd"/>
          </w:p>
        </w:tc>
      </w:tr>
      <w:tr w:rsidR="0041145D" w:rsidRPr="003639BB" w:rsidTr="00D23D03">
        <w:trPr>
          <w:trHeight w:val="2174"/>
        </w:trPr>
        <w:tc>
          <w:tcPr>
            <w:tcW w:w="1418" w:type="dxa"/>
            <w:vMerge/>
          </w:tcPr>
          <w:p w:rsidR="0041145D" w:rsidRPr="003639BB" w:rsidRDefault="0041145D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3639BB" w:rsidRDefault="0041145D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отраслевые нормативные документы по монтажуэлектрооборудования;</w:t>
            </w:r>
          </w:p>
          <w:p w:rsidR="0041145D" w:rsidRPr="00745C9E" w:rsidRDefault="0041145D" w:rsidP="00D23D03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41145D" w:rsidRPr="003639BB" w:rsidTr="00D23D03">
        <w:trPr>
          <w:trHeight w:val="944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 xml:space="preserve">наладку и испытания устройств электрооборудования </w:t>
            </w:r>
            <w:proofErr w:type="spellStart"/>
            <w:r w:rsidRPr="00745C9E">
              <w:rPr>
                <w:sz w:val="24"/>
                <w:lang w:val="ru-RU"/>
              </w:rPr>
              <w:t>промыш</w:t>
            </w:r>
            <w:proofErr w:type="spellEnd"/>
            <w:r w:rsidRPr="00745C9E">
              <w:rPr>
                <w:sz w:val="24"/>
                <w:lang w:val="ru-RU"/>
              </w:rPr>
              <w:t>- ленных и гражданских зданий;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41145D" w:rsidRPr="003639BB" w:rsidTr="00D23D03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41145D" w:rsidRPr="00745C9E" w:rsidRDefault="0041145D" w:rsidP="00D23D03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41145D" w:rsidRPr="003639BB" w:rsidTr="00D23D03">
        <w:trPr>
          <w:trHeight w:val="1049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41145D" w:rsidRPr="003639BB" w:rsidTr="00D23D03">
        <w:trPr>
          <w:trHeight w:val="899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41145D" w:rsidRPr="003639BB" w:rsidTr="00D23D03">
        <w:trPr>
          <w:trHeight w:val="1695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расчетэлектрических нагрузок;</w:t>
            </w:r>
          </w:p>
          <w:p w:rsidR="0041145D" w:rsidRPr="00745C9E" w:rsidRDefault="0041145D" w:rsidP="00D23D03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41145D" w:rsidRPr="003639BB" w:rsidTr="00D23D03">
        <w:trPr>
          <w:trHeight w:val="1645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>вия выбора электрооборудования; правила оформления текстовых играфических документов</w:t>
            </w:r>
          </w:p>
        </w:tc>
      </w:tr>
      <w:tr w:rsidR="0041145D" w:rsidRPr="003639BB" w:rsidTr="00D23D03">
        <w:trPr>
          <w:trHeight w:val="607"/>
        </w:trPr>
        <w:tc>
          <w:tcPr>
            <w:tcW w:w="1418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3.1. Организовывать и производить монтаж воздушных и кабельных линий с соблюдением технологической последователь-</w:t>
            </w:r>
            <w:proofErr w:type="spellStart"/>
            <w:r w:rsidRPr="00745C9E">
              <w:rPr>
                <w:sz w:val="24"/>
                <w:lang w:val="ru-RU"/>
              </w:rPr>
              <w:t>ности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41145D" w:rsidRPr="003639BB" w:rsidTr="00D23D03">
        <w:trPr>
          <w:trHeight w:val="2682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41145D" w:rsidRPr="003639BB" w:rsidTr="00D23D03">
        <w:trPr>
          <w:trHeight w:val="2198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41145D" w:rsidRPr="00745C9E" w:rsidRDefault="0041145D" w:rsidP="00D23D03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41145D" w:rsidRPr="003639BB" w:rsidTr="00D23D03">
        <w:trPr>
          <w:trHeight w:val="601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</w:t>
            </w:r>
            <w:r w:rsidRPr="00745C9E">
              <w:rPr>
                <w:sz w:val="24"/>
                <w:lang w:val="ru-RU"/>
              </w:rPr>
              <w:lastRenderedPageBreak/>
              <w:t xml:space="preserve">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41145D" w:rsidRPr="003639BB" w:rsidTr="00D23D03">
        <w:trPr>
          <w:trHeight w:val="4384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41145D" w:rsidRPr="00745C9E" w:rsidRDefault="0041145D" w:rsidP="00D23D03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41145D" w:rsidRPr="00745C9E" w:rsidRDefault="0041145D" w:rsidP="00D23D03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41145D" w:rsidRPr="00745C9E" w:rsidRDefault="0041145D" w:rsidP="00D23D03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41145D" w:rsidRPr="003639BB" w:rsidTr="00D23D03">
        <w:trPr>
          <w:trHeight w:val="1407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методы наладки устройств воз-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41145D" w:rsidRPr="003639BB" w:rsidTr="00D23D03">
        <w:trPr>
          <w:trHeight w:val="845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3.3. Организовывать и производить эксплуатацию электрических сетей;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41145D" w:rsidRPr="003639BB" w:rsidRDefault="0056722A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Э</w:t>
            </w:r>
            <w:r w:rsidR="0041145D" w:rsidRPr="003639BB">
              <w:rPr>
                <w:sz w:val="24"/>
              </w:rPr>
              <w:t>лектрических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41145D" w:rsidRPr="003639BB">
              <w:rPr>
                <w:sz w:val="24"/>
              </w:rPr>
              <w:t>сетей</w:t>
            </w:r>
            <w:proofErr w:type="spellEnd"/>
          </w:p>
        </w:tc>
      </w:tr>
      <w:tr w:rsidR="0041145D" w:rsidRPr="003639BB" w:rsidTr="00D23D03">
        <w:trPr>
          <w:trHeight w:val="5522"/>
        </w:trPr>
        <w:tc>
          <w:tcPr>
            <w:tcW w:w="1418" w:type="dxa"/>
            <w:vMerge/>
          </w:tcPr>
          <w:p w:rsidR="0041145D" w:rsidRPr="003639BB" w:rsidRDefault="0041145D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41145D" w:rsidRPr="003639BB" w:rsidRDefault="0041145D" w:rsidP="00D23D03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41145D" w:rsidRPr="00745C9E" w:rsidRDefault="0041145D" w:rsidP="00D23D03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41145D" w:rsidRPr="00745C9E" w:rsidRDefault="0041145D" w:rsidP="00D23D03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41145D" w:rsidRPr="00745C9E" w:rsidRDefault="0041145D" w:rsidP="00D23D03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41145D" w:rsidRPr="00745C9E" w:rsidRDefault="0041145D" w:rsidP="00D23D03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41145D" w:rsidRPr="00745C9E" w:rsidRDefault="0041145D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41145D" w:rsidRPr="003639BB" w:rsidTr="00D23D03">
        <w:trPr>
          <w:trHeight w:val="2826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41145D" w:rsidRPr="00745C9E" w:rsidRDefault="0041145D" w:rsidP="00D23D03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41145D" w:rsidRPr="003639BB" w:rsidTr="00D23D03">
        <w:trPr>
          <w:trHeight w:val="501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41145D" w:rsidRPr="003639BB" w:rsidTr="00D23D03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 электрических</w:t>
            </w:r>
          </w:p>
          <w:p w:rsidR="0041145D" w:rsidRPr="00745C9E" w:rsidRDefault="0041145D" w:rsidP="00D23D03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>токоведущих частей на разных уровняхнапряжения;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41145D" w:rsidRPr="003639BB" w:rsidTr="00D23D03">
        <w:trPr>
          <w:trHeight w:val="3393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41145D" w:rsidRPr="00745C9E" w:rsidRDefault="0041145D" w:rsidP="00D23D03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основные методы расчета и условия выбора электрических сетей; технические характеристики </w:t>
            </w:r>
            <w:proofErr w:type="gramStart"/>
            <w:r w:rsidRPr="00745C9E">
              <w:rPr>
                <w:sz w:val="24"/>
                <w:lang w:val="ru-RU"/>
              </w:rPr>
              <w:t>эле- ментов</w:t>
            </w:r>
            <w:proofErr w:type="gramEnd"/>
            <w:r w:rsidRPr="00745C9E">
              <w:rPr>
                <w:sz w:val="24"/>
                <w:lang w:val="ru-RU"/>
              </w:rPr>
              <w:t xml:space="preserve">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41145D" w:rsidRPr="003639BB" w:rsidRDefault="0041145D" w:rsidP="00D23D0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меняемые</w:t>
            </w:r>
            <w:proofErr w:type="spellEnd"/>
            <w:r w:rsidRPr="003639BB">
              <w:rPr>
                <w:sz w:val="24"/>
              </w:rPr>
              <w:t xml:space="preserve"> в </w:t>
            </w:r>
            <w:proofErr w:type="spellStart"/>
            <w:r w:rsidRPr="003639BB">
              <w:rPr>
                <w:sz w:val="24"/>
              </w:rPr>
              <w:t>сетях</w:t>
            </w:r>
            <w:proofErr w:type="spellEnd"/>
            <w:r w:rsidRPr="003639BB">
              <w:rPr>
                <w:sz w:val="24"/>
              </w:rPr>
              <w:t xml:space="preserve"> 0,4-20кВ</w:t>
            </w:r>
          </w:p>
        </w:tc>
      </w:tr>
      <w:tr w:rsidR="0041145D" w:rsidRPr="003639BB" w:rsidTr="00D23D03">
        <w:trPr>
          <w:trHeight w:val="827"/>
        </w:trPr>
        <w:tc>
          <w:tcPr>
            <w:tcW w:w="1418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опытв: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41145D" w:rsidRPr="003639BB" w:rsidTr="00D23D03">
        <w:trPr>
          <w:trHeight w:val="2425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41145D" w:rsidRPr="00745C9E" w:rsidRDefault="0041145D" w:rsidP="00D23D03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41145D" w:rsidRPr="003639BB" w:rsidTr="00D23D03">
        <w:trPr>
          <w:trHeight w:val="1353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41145D" w:rsidRPr="003639BB" w:rsidTr="00D23D03">
        <w:trPr>
          <w:trHeight w:val="537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 xml:space="preserve">4.2. Контролировать </w:t>
            </w:r>
            <w:r w:rsidRPr="00745C9E">
              <w:rPr>
                <w:sz w:val="24"/>
                <w:lang w:val="ru-RU"/>
              </w:rPr>
              <w:lastRenderedPageBreak/>
              <w:t>качество выполнения электромонтажных работ;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 в: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контроле качества электромонтажных работ</w:t>
            </w:r>
          </w:p>
        </w:tc>
      </w:tr>
      <w:tr w:rsidR="0041145D" w:rsidRPr="003639BB" w:rsidTr="00D23D03">
        <w:trPr>
          <w:trHeight w:val="2530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41145D" w:rsidRPr="003639BB" w:rsidTr="00D23D03">
        <w:trPr>
          <w:trHeight w:val="567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41145D" w:rsidRPr="003639BB" w:rsidTr="00D23D03">
        <w:trPr>
          <w:trHeight w:val="561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r w:rsidRPr="00745C9E">
              <w:rPr>
                <w:sz w:val="24"/>
                <w:lang w:val="ru-RU"/>
              </w:rPr>
              <w:t>технико- экономических показателей;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41145D" w:rsidRPr="003639BB" w:rsidTr="00D23D03">
        <w:trPr>
          <w:trHeight w:val="1970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41145D" w:rsidRPr="00745C9E" w:rsidRDefault="0041145D" w:rsidP="00D23D03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41145D" w:rsidRPr="003639BB" w:rsidTr="00D23D03">
        <w:trPr>
          <w:trHeight w:val="1675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41145D" w:rsidRPr="00745C9E" w:rsidRDefault="0041145D" w:rsidP="00D23D03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41145D" w:rsidRPr="003639BB" w:rsidTr="00D23D03">
        <w:trPr>
          <w:trHeight w:val="1000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41145D" w:rsidRPr="00745C9E" w:rsidRDefault="0041145D" w:rsidP="00D23D03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4.4. Обеспечивать соблюдение правил техники безопасности при выполн</w:t>
            </w:r>
            <w:r>
              <w:rPr>
                <w:sz w:val="24"/>
                <w:lang w:val="ru-RU"/>
              </w:rPr>
              <w:t xml:space="preserve">ении </w:t>
            </w:r>
            <w:proofErr w:type="spellStart"/>
            <w:r>
              <w:rPr>
                <w:sz w:val="24"/>
                <w:lang w:val="ru-RU"/>
              </w:rPr>
              <w:t>элек-тромонтажных</w:t>
            </w:r>
            <w:proofErr w:type="spellEnd"/>
            <w:r>
              <w:rPr>
                <w:sz w:val="24"/>
                <w:lang w:val="ru-RU"/>
              </w:rPr>
              <w:t xml:space="preserve">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41145D" w:rsidRPr="00745C9E" w:rsidRDefault="0041145D" w:rsidP="00D23D03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41145D" w:rsidRPr="003639BB" w:rsidTr="00D23D03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41145D" w:rsidRPr="00745C9E" w:rsidRDefault="0041145D" w:rsidP="00D23D03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41145D" w:rsidRPr="00745C9E" w:rsidRDefault="0041145D" w:rsidP="00D23D03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допуск к работам в действующих электроустановках; организовать рабочее место в соответствии с правилами техникибезопасности</w:t>
            </w:r>
          </w:p>
        </w:tc>
      </w:tr>
      <w:tr w:rsidR="0041145D" w:rsidRPr="003639BB" w:rsidTr="00D23D03">
        <w:trPr>
          <w:trHeight w:val="1986"/>
        </w:trPr>
        <w:tc>
          <w:tcPr>
            <w:tcW w:w="1418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41145D" w:rsidRPr="00745C9E" w:rsidRDefault="0041145D" w:rsidP="00D23D03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41145D" w:rsidRPr="00745C9E" w:rsidRDefault="0041145D" w:rsidP="00D23D03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41145D" w:rsidRPr="00745C9E" w:rsidRDefault="0041145D" w:rsidP="00D23D03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41145D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1145D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1145D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1145D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1145D" w:rsidRPr="00650A2B" w:rsidRDefault="0041145D" w:rsidP="0041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02BF7">
        <w:rPr>
          <w:rFonts w:ascii="Times New Roman" w:hAnsi="Times New Roman"/>
          <w:sz w:val="28"/>
          <w:szCs w:val="28"/>
        </w:rPr>
        <w:lastRenderedPageBreak/>
        <w:t>2.2.  Карта формирования общих компетенций</w:t>
      </w:r>
    </w:p>
    <w:tbl>
      <w:tblPr>
        <w:tblW w:w="93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6514"/>
      </w:tblGrid>
      <w:tr w:rsidR="0041145D" w:rsidRPr="00650A2B" w:rsidTr="00D23D03">
        <w:tc>
          <w:tcPr>
            <w:tcW w:w="2808" w:type="dxa"/>
            <w:shd w:val="clear" w:color="auto" w:fill="auto"/>
            <w:vAlign w:val="center"/>
          </w:tcPr>
          <w:p w:rsidR="0041145D" w:rsidRPr="00650A2B" w:rsidRDefault="0041145D" w:rsidP="00D23D03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0A2B">
              <w:rPr>
                <w:rFonts w:ascii="Times New Roman" w:hAnsi="Times New Roman"/>
                <w:b/>
                <w:bCs/>
                <w:sz w:val="28"/>
                <w:szCs w:val="28"/>
              </w:rPr>
              <w:t>Общие компетенции</w:t>
            </w:r>
          </w:p>
        </w:tc>
        <w:tc>
          <w:tcPr>
            <w:tcW w:w="6514" w:type="dxa"/>
            <w:shd w:val="clear" w:color="auto" w:fill="auto"/>
            <w:vAlign w:val="center"/>
          </w:tcPr>
          <w:p w:rsidR="0041145D" w:rsidRPr="00650A2B" w:rsidRDefault="0041145D" w:rsidP="00D23D0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50A2B"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41145D" w:rsidRPr="00650A2B" w:rsidTr="00D23D03">
        <w:trPr>
          <w:trHeight w:val="637"/>
        </w:trPr>
        <w:tc>
          <w:tcPr>
            <w:tcW w:w="2808" w:type="dxa"/>
            <w:shd w:val="clear" w:color="auto" w:fill="auto"/>
          </w:tcPr>
          <w:p w:rsidR="0041145D" w:rsidRPr="009D647F" w:rsidRDefault="0041145D" w:rsidP="00D23D03">
            <w:pPr>
              <w:pStyle w:val="TableParagraph"/>
              <w:spacing w:line="276" w:lineRule="auto"/>
              <w:ind w:left="107" w:right="297"/>
              <w:rPr>
                <w:sz w:val="24"/>
                <w:szCs w:val="28"/>
              </w:rPr>
            </w:pPr>
            <w:r w:rsidRPr="009D647F">
              <w:rPr>
                <w:sz w:val="24"/>
                <w:szCs w:val="28"/>
              </w:rPr>
              <w:t>ОК.01.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514" w:type="dxa"/>
            <w:shd w:val="clear" w:color="auto" w:fill="auto"/>
          </w:tcPr>
          <w:p w:rsidR="0041145D" w:rsidRPr="009D647F" w:rsidRDefault="0041145D" w:rsidP="00D23D03">
            <w:pPr>
              <w:pStyle w:val="TableParagraph"/>
              <w:tabs>
                <w:tab w:val="left" w:pos="1311"/>
                <w:tab w:val="left" w:pos="1702"/>
                <w:tab w:val="left" w:pos="2265"/>
                <w:tab w:val="left" w:pos="3039"/>
                <w:tab w:val="left" w:pos="3196"/>
                <w:tab w:val="left" w:pos="4131"/>
                <w:tab w:val="left" w:pos="4459"/>
              </w:tabs>
              <w:spacing w:line="276" w:lineRule="auto"/>
              <w:ind w:left="107" w:right="97"/>
              <w:rPr>
                <w:sz w:val="24"/>
                <w:szCs w:val="28"/>
              </w:rPr>
            </w:pPr>
            <w:r w:rsidRPr="009D647F">
              <w:rPr>
                <w:b/>
                <w:sz w:val="24"/>
                <w:szCs w:val="28"/>
              </w:rPr>
              <w:t xml:space="preserve">Умения: </w:t>
            </w:r>
            <w:r w:rsidRPr="009D647F">
              <w:rPr>
                <w:sz w:val="24"/>
                <w:szCs w:val="28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41145D" w:rsidRPr="009D647F" w:rsidRDefault="0041145D" w:rsidP="00D23D03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  <w:szCs w:val="28"/>
              </w:rPr>
            </w:pPr>
            <w:r w:rsidRPr="009D647F">
              <w:rPr>
                <w:sz w:val="24"/>
                <w:szCs w:val="28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</w:t>
            </w:r>
          </w:p>
          <w:p w:rsidR="0041145D" w:rsidRPr="009D647F" w:rsidRDefault="0041145D" w:rsidP="00D23D03">
            <w:pPr>
              <w:pStyle w:val="TableParagraph"/>
              <w:ind w:left="107"/>
              <w:rPr>
                <w:sz w:val="24"/>
                <w:szCs w:val="28"/>
              </w:rPr>
            </w:pPr>
            <w:r w:rsidRPr="009D647F">
              <w:rPr>
                <w:sz w:val="24"/>
                <w:szCs w:val="28"/>
              </w:rPr>
              <w:t>помощью наставника)</w:t>
            </w:r>
          </w:p>
          <w:p w:rsidR="0041145D" w:rsidRPr="009D647F" w:rsidRDefault="0041145D" w:rsidP="00D23D03">
            <w:pPr>
              <w:pStyle w:val="TableParagraph"/>
              <w:tabs>
                <w:tab w:val="left" w:pos="459"/>
                <w:tab w:val="left" w:pos="982"/>
                <w:tab w:val="left" w:pos="1401"/>
                <w:tab w:val="left" w:pos="1519"/>
                <w:tab w:val="left" w:pos="1606"/>
                <w:tab w:val="left" w:pos="2095"/>
                <w:tab w:val="left" w:pos="2774"/>
                <w:tab w:val="left" w:pos="2843"/>
                <w:tab w:val="left" w:pos="2973"/>
                <w:tab w:val="left" w:pos="3020"/>
                <w:tab w:val="left" w:pos="3208"/>
                <w:tab w:val="left" w:pos="3607"/>
                <w:tab w:val="left" w:pos="3688"/>
                <w:tab w:val="left" w:pos="3980"/>
                <w:tab w:val="left" w:pos="4214"/>
                <w:tab w:val="left" w:pos="4332"/>
                <w:tab w:val="left" w:pos="4811"/>
                <w:tab w:val="left" w:pos="5411"/>
              </w:tabs>
              <w:spacing w:line="276" w:lineRule="auto"/>
              <w:ind w:left="107" w:right="95"/>
              <w:rPr>
                <w:sz w:val="24"/>
                <w:szCs w:val="28"/>
              </w:rPr>
            </w:pPr>
            <w:r w:rsidRPr="009D647F">
              <w:rPr>
                <w:b/>
                <w:sz w:val="24"/>
                <w:szCs w:val="28"/>
              </w:rPr>
              <w:t xml:space="preserve">Знания: </w:t>
            </w:r>
            <w:r w:rsidRPr="009D647F">
              <w:rPr>
                <w:sz w:val="24"/>
                <w:szCs w:val="28"/>
              </w:rPr>
              <w:t xml:space="preserve">актуальный профессиональный </w:t>
            </w:r>
            <w:r w:rsidRPr="009D647F">
              <w:rPr>
                <w:spacing w:val="-14"/>
                <w:sz w:val="24"/>
                <w:szCs w:val="28"/>
              </w:rPr>
              <w:t xml:space="preserve">и </w:t>
            </w:r>
            <w:r w:rsidRPr="009D647F">
              <w:rPr>
                <w:sz w:val="24"/>
                <w:szCs w:val="28"/>
              </w:rPr>
              <w:t xml:space="preserve">социальный контекст, в котором </w:t>
            </w:r>
            <w:r w:rsidRPr="009D647F">
              <w:rPr>
                <w:spacing w:val="-3"/>
                <w:sz w:val="24"/>
                <w:szCs w:val="28"/>
              </w:rPr>
              <w:t xml:space="preserve">приходится </w:t>
            </w:r>
            <w:r w:rsidRPr="009D647F">
              <w:rPr>
                <w:sz w:val="24"/>
                <w:szCs w:val="28"/>
              </w:rPr>
              <w:t xml:space="preserve">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</w:t>
            </w:r>
            <w:r w:rsidRPr="009D647F">
              <w:rPr>
                <w:spacing w:val="-13"/>
                <w:sz w:val="24"/>
                <w:szCs w:val="28"/>
              </w:rPr>
              <w:t xml:space="preserve">в </w:t>
            </w:r>
            <w:r w:rsidRPr="009D647F">
              <w:rPr>
                <w:sz w:val="24"/>
                <w:szCs w:val="28"/>
              </w:rPr>
              <w:t>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41145D" w:rsidRPr="00650A2B" w:rsidTr="00D23D03">
        <w:trPr>
          <w:trHeight w:val="3714"/>
        </w:trPr>
        <w:tc>
          <w:tcPr>
            <w:tcW w:w="2808" w:type="dxa"/>
            <w:shd w:val="clear" w:color="auto" w:fill="auto"/>
          </w:tcPr>
          <w:p w:rsidR="0041145D" w:rsidRPr="00650A2B" w:rsidRDefault="0041145D" w:rsidP="00D23D0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47F">
              <w:rPr>
                <w:rFonts w:ascii="Times New Roman" w:hAnsi="Times New Roman"/>
                <w:sz w:val="24"/>
                <w:szCs w:val="28"/>
              </w:rPr>
              <w:t>ОК.02.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514" w:type="dxa"/>
            <w:shd w:val="clear" w:color="auto" w:fill="auto"/>
          </w:tcPr>
          <w:p w:rsidR="0041145D" w:rsidRPr="009D647F" w:rsidRDefault="0041145D" w:rsidP="00D23D03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</w:t>
            </w:r>
            <w:proofErr w:type="gramStart"/>
            <w:r>
              <w:rPr>
                <w:sz w:val="24"/>
              </w:rPr>
              <w:t>перечне  информации</w:t>
            </w:r>
            <w:proofErr w:type="gramEnd"/>
            <w:r>
              <w:rPr>
                <w:sz w:val="24"/>
              </w:rPr>
              <w:t>; оценивать практическуюзначимость результатов поиска; оформлять результаты поиска</w:t>
            </w:r>
          </w:p>
          <w:p w:rsidR="0041145D" w:rsidRDefault="0041145D" w:rsidP="00D23D03">
            <w:pPr>
              <w:pStyle w:val="TableParagraph"/>
              <w:tabs>
                <w:tab w:val="left" w:pos="1634"/>
                <w:tab w:val="left" w:pos="3711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номенклатура информационных</w:t>
            </w:r>
          </w:p>
          <w:p w:rsidR="0041145D" w:rsidRDefault="0041145D" w:rsidP="00D23D03">
            <w:pPr>
              <w:pStyle w:val="TableParagraph"/>
              <w:tabs>
                <w:tab w:val="left" w:pos="1555"/>
                <w:tab w:val="left" w:pos="3232"/>
                <w:tab w:val="left" w:pos="3606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источников</w:t>
            </w:r>
            <w:proofErr w:type="gramEnd"/>
            <w:r>
              <w:rPr>
                <w:sz w:val="24"/>
              </w:rPr>
              <w:t xml:space="preserve"> применяемых в профессиональной</w:t>
            </w:r>
          </w:p>
          <w:p w:rsidR="0041145D" w:rsidRDefault="0041145D" w:rsidP="00D23D03">
            <w:pPr>
              <w:pStyle w:val="TableParagraph"/>
              <w:tabs>
                <w:tab w:val="left" w:pos="2208"/>
                <w:tab w:val="left" w:pos="3669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деятельности; приемы структурирования</w:t>
            </w:r>
          </w:p>
          <w:p w:rsidR="0041145D" w:rsidRDefault="0041145D" w:rsidP="00D23D03">
            <w:pPr>
              <w:pStyle w:val="TableParagraph"/>
              <w:tabs>
                <w:tab w:val="left" w:pos="1747"/>
                <w:tab w:val="left" w:pos="2779"/>
                <w:tab w:val="left" w:pos="4316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информации; формат оформления результатов</w:t>
            </w:r>
          </w:p>
          <w:p w:rsidR="0041145D" w:rsidRPr="009D647F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поиска информации</w:t>
            </w:r>
          </w:p>
        </w:tc>
      </w:tr>
      <w:tr w:rsidR="0041145D" w:rsidRPr="00650A2B" w:rsidTr="00D23D03">
        <w:trPr>
          <w:trHeight w:val="3113"/>
        </w:trPr>
        <w:tc>
          <w:tcPr>
            <w:tcW w:w="2808" w:type="dxa"/>
            <w:shd w:val="clear" w:color="auto" w:fill="auto"/>
          </w:tcPr>
          <w:p w:rsidR="0041145D" w:rsidRPr="009D647F" w:rsidRDefault="0041145D" w:rsidP="00D23D0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D647F">
              <w:rPr>
                <w:rFonts w:ascii="Times New Roman" w:hAnsi="Times New Roman"/>
                <w:sz w:val="24"/>
                <w:szCs w:val="28"/>
              </w:rPr>
              <w:lastRenderedPageBreak/>
              <w:t>ОК.0</w:t>
            </w:r>
            <w:r>
              <w:rPr>
                <w:rFonts w:ascii="Times New Roman" w:hAnsi="Times New Roman"/>
                <w:sz w:val="24"/>
                <w:szCs w:val="28"/>
              </w:rPr>
              <w:t>3</w:t>
            </w:r>
            <w:r w:rsidRPr="009D647F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определять актуальность нормативно- правовой документации в профессиональной деятельности; применять современную научную профессиональную   терминологию; определять и выстраивать траектории профессионального развития и самообразования</w:t>
            </w:r>
          </w:p>
          <w:p w:rsidR="0041145D" w:rsidRDefault="0041145D" w:rsidP="00D23D03">
            <w:pPr>
              <w:pStyle w:val="TableParagraph"/>
              <w:spacing w:line="276" w:lineRule="auto"/>
              <w:ind w:left="107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содержание актуальной нормативно-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правовой документации; современная научная и</w:t>
            </w:r>
          </w:p>
          <w:p w:rsidR="0041145D" w:rsidRDefault="0041145D" w:rsidP="00D23D03">
            <w:pPr>
              <w:pStyle w:val="TableParagraph"/>
              <w:tabs>
                <w:tab w:val="left" w:pos="2440"/>
                <w:tab w:val="left" w:pos="4376"/>
              </w:tabs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 терминология; возможные</w:t>
            </w:r>
          </w:p>
          <w:p w:rsidR="0041145D" w:rsidRDefault="0041145D" w:rsidP="00D23D03">
            <w:pPr>
              <w:pStyle w:val="TableParagraph"/>
              <w:tabs>
                <w:tab w:val="left" w:pos="1671"/>
                <w:tab w:val="left" w:pos="4098"/>
                <w:tab w:val="left" w:pos="5410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траектории профессионального развития и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</w:p>
        </w:tc>
      </w:tr>
      <w:tr w:rsidR="0041145D" w:rsidRPr="00650A2B" w:rsidTr="00D23D03">
        <w:trPr>
          <w:trHeight w:val="2135"/>
        </w:trPr>
        <w:tc>
          <w:tcPr>
            <w:tcW w:w="2808" w:type="dxa"/>
            <w:shd w:val="clear" w:color="auto" w:fill="auto"/>
          </w:tcPr>
          <w:p w:rsidR="0041145D" w:rsidRPr="009D647F" w:rsidRDefault="0041145D" w:rsidP="00D23D0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D647F">
              <w:rPr>
                <w:rFonts w:ascii="Times New Roman" w:hAnsi="Times New Roman"/>
                <w:sz w:val="24"/>
                <w:szCs w:val="28"/>
              </w:rPr>
              <w:t>ОК.0</w:t>
            </w:r>
            <w:r>
              <w:rPr>
                <w:rFonts w:ascii="Times New Roman" w:hAnsi="Times New Roman"/>
                <w:sz w:val="24"/>
                <w:szCs w:val="28"/>
              </w:rPr>
              <w:t>4</w:t>
            </w:r>
            <w:r w:rsidRPr="009D647F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41145D" w:rsidRDefault="0041145D" w:rsidP="00D23D03">
            <w:pPr>
              <w:pStyle w:val="TableParagraph"/>
              <w:spacing w:line="276" w:lineRule="auto"/>
              <w:ind w:left="107"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психологические основы деятельности коллектива, психологические особенности личности; основы проектнойдеятельности</w:t>
            </w:r>
          </w:p>
        </w:tc>
      </w:tr>
      <w:tr w:rsidR="0041145D" w:rsidRPr="00650A2B" w:rsidTr="00D23D03">
        <w:trPr>
          <w:trHeight w:val="2135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358"/>
            </w:pPr>
            <w:r>
              <w:t>ОК 05 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41145D" w:rsidRPr="009D647F" w:rsidRDefault="0041145D" w:rsidP="00D23D0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t>контекста.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spacing w:line="276" w:lineRule="auto"/>
              <w:ind w:left="107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грамотно излагать свои мысли и оформлять документы по профессиональной тематике на государственном языке,проявлять</w:t>
            </w:r>
          </w:p>
          <w:p w:rsidR="0041145D" w:rsidRDefault="0041145D" w:rsidP="00D23D03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толерантность в рабочем коллективе</w:t>
            </w:r>
          </w:p>
          <w:p w:rsidR="0041145D" w:rsidRDefault="0041145D" w:rsidP="00D23D03">
            <w:pPr>
              <w:pStyle w:val="TableParagraph"/>
              <w:spacing w:line="276" w:lineRule="auto"/>
              <w:ind w:left="107" w:right="9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41145D" w:rsidRPr="00650A2B" w:rsidTr="00D23D03">
        <w:trPr>
          <w:trHeight w:val="2135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155"/>
            </w:pPr>
            <w:r>
              <w:t>ОК 06 Проявлять гражданско- патриотическую позицию, демонстрировать осознанное поведение на основе традиционных общечеловеческих</w:t>
            </w:r>
          </w:p>
          <w:p w:rsidR="0041145D" w:rsidRDefault="0041145D" w:rsidP="00D23D03">
            <w:pPr>
              <w:pStyle w:val="TableParagraph"/>
              <w:ind w:left="107" w:right="358"/>
            </w:pPr>
            <w:r>
              <w:t>ценностей.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описывать значимость своей специальности</w:t>
            </w:r>
          </w:p>
          <w:p w:rsidR="0041145D" w:rsidRPr="004D3302" w:rsidRDefault="0041145D" w:rsidP="00D23D03">
            <w:pPr>
              <w:pStyle w:val="TableParagraph"/>
              <w:tabs>
                <w:tab w:val="left" w:pos="1598"/>
                <w:tab w:val="left" w:pos="3236"/>
                <w:tab w:val="left" w:pos="4963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41145D" w:rsidRPr="00650A2B" w:rsidTr="00D23D03">
        <w:trPr>
          <w:trHeight w:val="2285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155"/>
            </w:pPr>
            <w:r>
              <w:t>ОК 07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tabs>
                <w:tab w:val="left" w:pos="2323"/>
                <w:tab w:val="left" w:pos="4242"/>
              </w:tabs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>соблюдать нормы экологической безопасности; определять направления ресурсосбережения в рамкахпрофессиональной деятельности по специальности</w:t>
            </w:r>
          </w:p>
          <w:p w:rsidR="0041145D" w:rsidRDefault="0041145D" w:rsidP="00D23D03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proofErr w:type="gramStart"/>
            <w:r>
              <w:rPr>
                <w:sz w:val="24"/>
              </w:rPr>
              <w:t>правила  экологической</w:t>
            </w:r>
            <w:proofErr w:type="gramEnd"/>
            <w:r>
              <w:rPr>
                <w:sz w:val="24"/>
              </w:rPr>
              <w:t xml:space="preserve">  безопасностипри</w:t>
            </w:r>
          </w:p>
          <w:p w:rsidR="0041145D" w:rsidRPr="004D3302" w:rsidRDefault="0041145D" w:rsidP="00D23D03">
            <w:pPr>
              <w:pStyle w:val="TableParagraph"/>
              <w:tabs>
                <w:tab w:val="left" w:pos="1251"/>
                <w:tab w:val="left" w:pos="3249"/>
                <w:tab w:val="left" w:pos="3606"/>
              </w:tabs>
              <w:spacing w:before="9" w:line="31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ведении профессиональной деятельности; основные ресурсы, задействованные в </w:t>
            </w:r>
            <w:r>
              <w:rPr>
                <w:spacing w:val="-1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деятельности; пути обеспечения ресурсосбережения</w:t>
            </w:r>
          </w:p>
        </w:tc>
      </w:tr>
      <w:tr w:rsidR="0041145D" w:rsidRPr="00650A2B" w:rsidTr="00D23D03">
        <w:trPr>
          <w:trHeight w:val="4105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155"/>
            </w:pPr>
            <w:r>
              <w:lastRenderedPageBreak/>
              <w:t xml:space="preserve">ОК 08 Использовать </w:t>
            </w:r>
            <w:r>
              <w:rPr>
                <w:spacing w:val="-4"/>
              </w:rPr>
              <w:t>сред</w:t>
            </w:r>
            <w:r>
              <w:t xml:space="preserve">ства </w:t>
            </w:r>
            <w:r>
              <w:rPr>
                <w:spacing w:val="-1"/>
              </w:rPr>
              <w:t xml:space="preserve">физической </w:t>
            </w:r>
            <w:r>
              <w:t xml:space="preserve">культуры для </w:t>
            </w:r>
            <w:r>
              <w:rPr>
                <w:spacing w:val="-3"/>
              </w:rPr>
              <w:t>сохра</w:t>
            </w:r>
            <w:r>
              <w:t xml:space="preserve">нения и </w:t>
            </w:r>
            <w:r>
              <w:rPr>
                <w:spacing w:val="-3"/>
              </w:rPr>
              <w:t xml:space="preserve">укрепления </w:t>
            </w:r>
            <w:r>
              <w:t>здоровья в процессе профессиональной деятельности и под- держания необходимого уровня физической подготовленности.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tabs>
                <w:tab w:val="left" w:pos="1729"/>
                <w:tab w:val="left" w:pos="1850"/>
                <w:tab w:val="left" w:pos="2285"/>
                <w:tab w:val="left" w:pos="3600"/>
                <w:tab w:val="left" w:pos="4023"/>
                <w:tab w:val="left" w:pos="4372"/>
                <w:tab w:val="left" w:pos="5411"/>
              </w:tabs>
              <w:spacing w:line="276" w:lineRule="auto"/>
              <w:ind w:left="107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использовать физкультурно- оздоровительную деятельность для укрепления здоровья, достижения жизненных </w:t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характернымидля</w:t>
            </w:r>
          </w:p>
          <w:p w:rsidR="0041145D" w:rsidRDefault="0041145D" w:rsidP="00D23D0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данной по специальности</w:t>
            </w:r>
          </w:p>
          <w:p w:rsidR="0041145D" w:rsidRDefault="0041145D" w:rsidP="00D23D03">
            <w:pPr>
              <w:pStyle w:val="TableParagraph"/>
              <w:tabs>
                <w:tab w:val="left" w:pos="1432"/>
                <w:tab w:val="left" w:pos="2351"/>
                <w:tab w:val="left" w:pos="4006"/>
                <w:tab w:val="left" w:pos="5426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роль физической культуры в</w:t>
            </w:r>
          </w:p>
          <w:p w:rsidR="0041145D" w:rsidRDefault="0041145D" w:rsidP="00D23D03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общекультурном, профессиональном и социальном</w:t>
            </w:r>
          </w:p>
          <w:p w:rsidR="0041145D" w:rsidRDefault="0041145D" w:rsidP="00D23D03">
            <w:pPr>
              <w:pStyle w:val="TableParagraph"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развитии человека; основы здорового образажизни;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условия профессиональной деятельности и зоны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риска физического здоровья для по специальности;</w:t>
            </w:r>
          </w:p>
          <w:p w:rsidR="0041145D" w:rsidRDefault="0041145D" w:rsidP="00D23D03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средства профилактики перенапряжения</w:t>
            </w:r>
          </w:p>
        </w:tc>
      </w:tr>
      <w:tr w:rsidR="0041145D" w:rsidRPr="00650A2B" w:rsidTr="00D23D03">
        <w:trPr>
          <w:trHeight w:val="2122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302"/>
            </w:pPr>
            <w:r>
              <w:t>ОК 09 Использовать информационные технологии в профессиональной</w:t>
            </w:r>
          </w:p>
          <w:p w:rsidR="0041145D" w:rsidRDefault="0041145D" w:rsidP="00D23D03">
            <w:pPr>
              <w:pStyle w:val="TableParagraph"/>
              <w:ind w:left="107" w:right="155"/>
            </w:pPr>
            <w:r>
              <w:t>деятельности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tabs>
                <w:tab w:val="left" w:pos="2174"/>
                <w:tab w:val="left" w:pos="4185"/>
              </w:tabs>
              <w:spacing w:line="276" w:lineRule="auto"/>
              <w:ind w:left="107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применять средства информационных технологий для решения профессиональных задач; использовать современное </w:t>
            </w:r>
            <w:r>
              <w:rPr>
                <w:spacing w:val="-3"/>
                <w:sz w:val="24"/>
              </w:rPr>
              <w:t>программное</w:t>
            </w:r>
            <w:r>
              <w:rPr>
                <w:sz w:val="24"/>
              </w:rPr>
              <w:t xml:space="preserve"> обеспечение</w:t>
            </w:r>
          </w:p>
          <w:p w:rsidR="0041145D" w:rsidRPr="004D3302" w:rsidRDefault="0041145D" w:rsidP="00D23D03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41145D" w:rsidRPr="00650A2B" w:rsidTr="00D23D03">
        <w:trPr>
          <w:trHeight w:val="5523"/>
        </w:trPr>
        <w:tc>
          <w:tcPr>
            <w:tcW w:w="2808" w:type="dxa"/>
            <w:shd w:val="clear" w:color="auto" w:fill="auto"/>
          </w:tcPr>
          <w:p w:rsidR="0041145D" w:rsidRDefault="0041145D" w:rsidP="00D23D03">
            <w:pPr>
              <w:pStyle w:val="TableParagraph"/>
              <w:ind w:left="107" w:right="302"/>
            </w:pPr>
            <w:r>
              <w:t>ОК 10 Пользоваться профессиональной документацией на государственном и иностранных языках.</w:t>
            </w:r>
          </w:p>
        </w:tc>
        <w:tc>
          <w:tcPr>
            <w:tcW w:w="6514" w:type="dxa"/>
            <w:shd w:val="clear" w:color="auto" w:fill="auto"/>
          </w:tcPr>
          <w:p w:rsidR="0041145D" w:rsidRDefault="0041145D" w:rsidP="00D23D03">
            <w:pPr>
              <w:pStyle w:val="TableParagraph"/>
              <w:spacing w:line="276" w:lineRule="auto"/>
              <w:ind w:left="107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Умения: </w:t>
            </w:r>
            <w:r>
              <w:rPr>
                <w:sz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  профессиональные   </w:t>
            </w:r>
            <w:proofErr w:type="gramStart"/>
            <w:r>
              <w:rPr>
                <w:sz w:val="24"/>
              </w:rPr>
              <w:t xml:space="preserve">темы;   </w:t>
            </w:r>
            <w:proofErr w:type="gramEnd"/>
            <w:r>
              <w:rPr>
                <w:sz w:val="24"/>
              </w:rPr>
              <w:t>участвовать в диалогах  на  знакомые  общие  ипрофессиональные темы; строить простые высказывания о себе и о своей профессиональной деятельности; кратко обосновывать и объяснить свои действия(текущие и планируемые); писать простые связные сообщения на знакомые или интересующие профессиональные темы</w:t>
            </w:r>
          </w:p>
          <w:p w:rsidR="0041145D" w:rsidRDefault="0041145D" w:rsidP="00D23D03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Знания: </w:t>
            </w:r>
            <w:r>
              <w:rPr>
                <w:sz w:val="24"/>
              </w:rPr>
              <w:t>правила построения простых и сложных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предложений на профессиональные темы; основные</w:t>
            </w:r>
          </w:p>
          <w:p w:rsidR="0041145D" w:rsidRDefault="0041145D" w:rsidP="00D23D03">
            <w:pPr>
              <w:pStyle w:val="TableParagraph"/>
              <w:tabs>
                <w:tab w:val="left" w:pos="2839"/>
                <w:tab w:val="left" w:pos="4076"/>
                <w:tab w:val="left" w:pos="5411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общеупотребительные глаголы (бытовая и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профессиональная лексика); лексический минимум,</w:t>
            </w:r>
          </w:p>
          <w:p w:rsidR="0041145D" w:rsidRDefault="0041145D" w:rsidP="00D23D03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относящийся к описанию предметов, средств и</w:t>
            </w:r>
          </w:p>
          <w:p w:rsidR="0041145D" w:rsidRDefault="0041145D" w:rsidP="00D23D03">
            <w:pPr>
              <w:pStyle w:val="TableParagraph"/>
              <w:tabs>
                <w:tab w:val="left" w:pos="1664"/>
                <w:tab w:val="left" w:pos="4105"/>
              </w:tabs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процессов профессиональной деятельности;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 произношения; правила чтения текстов</w:t>
            </w:r>
          </w:p>
          <w:p w:rsidR="0041145D" w:rsidRDefault="0041145D" w:rsidP="00D23D03">
            <w:pPr>
              <w:pStyle w:val="TableParagraph"/>
              <w:spacing w:before="9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 направленности</w:t>
            </w:r>
          </w:p>
        </w:tc>
      </w:tr>
    </w:tbl>
    <w:p w:rsidR="0041145D" w:rsidRDefault="0041145D" w:rsidP="0041145D"/>
    <w:p w:rsidR="00F7494F" w:rsidRPr="008951A6" w:rsidRDefault="00F7494F" w:rsidP="0041145D">
      <w:pPr>
        <w:pStyle w:val="31"/>
        <w:spacing w:before="0" w:after="0" w:line="240" w:lineRule="auto"/>
        <w:ind w:right="80"/>
        <w:rPr>
          <w:b w:val="0"/>
          <w:smallCaps/>
          <w:sz w:val="28"/>
          <w:szCs w:val="28"/>
        </w:rPr>
      </w:pPr>
      <w:r w:rsidRPr="008951A6">
        <w:rPr>
          <w:sz w:val="28"/>
          <w:szCs w:val="28"/>
        </w:rPr>
        <w:t>3.</w:t>
      </w:r>
      <w:r w:rsidRPr="008951A6">
        <w:rPr>
          <w:smallCaps/>
          <w:sz w:val="28"/>
          <w:szCs w:val="28"/>
        </w:rPr>
        <w:t>ОЦЕНКА ОСВОЕНИЯ ТЕОРЕТИЧЕСКОГО КУРСА ПРОФЕССИОНАЛЬНОГО МОДУЛЯ</w:t>
      </w:r>
    </w:p>
    <w:p w:rsidR="00F7494F" w:rsidRPr="008951A6" w:rsidRDefault="00F7494F" w:rsidP="00F7494F">
      <w:pPr>
        <w:pStyle w:val="a4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6D3DBA" w:rsidRDefault="00F7494F" w:rsidP="006D3DBA">
      <w:pPr>
        <w:jc w:val="center"/>
        <w:rPr>
          <w:rFonts w:ascii="Times New Roman" w:hAnsi="Times New Roman"/>
          <w:sz w:val="32"/>
          <w:szCs w:val="32"/>
        </w:rPr>
      </w:pPr>
      <w:r w:rsidRPr="00DB7A6A">
        <w:rPr>
          <w:rFonts w:ascii="Times New Roman" w:hAnsi="Times New Roman"/>
          <w:b/>
          <w:bCs/>
          <w:smallCaps/>
          <w:sz w:val="28"/>
          <w:szCs w:val="28"/>
        </w:rPr>
        <w:t>Задания для оценки освоения</w:t>
      </w:r>
      <w:r w:rsidR="006D3DBA">
        <w:rPr>
          <w:rFonts w:ascii="Times New Roman" w:hAnsi="Times New Roman"/>
          <w:b/>
          <w:smallCaps/>
          <w:sz w:val="28"/>
          <w:szCs w:val="28"/>
        </w:rPr>
        <w:t xml:space="preserve"> МДК.05.01</w:t>
      </w:r>
      <w:r>
        <w:rPr>
          <w:rFonts w:ascii="Times New Roman" w:hAnsi="Times New Roman"/>
          <w:b/>
          <w:smallCaps/>
          <w:sz w:val="28"/>
          <w:szCs w:val="28"/>
        </w:rPr>
        <w:t xml:space="preserve">. </w:t>
      </w:r>
      <w:r w:rsidR="006D3DBA" w:rsidRPr="00886917">
        <w:rPr>
          <w:rFonts w:ascii="Times New Roman" w:hAnsi="Times New Roman"/>
          <w:sz w:val="32"/>
          <w:szCs w:val="32"/>
        </w:rPr>
        <w:t>Технология электромонтажных работ.</w:t>
      </w:r>
    </w:p>
    <w:p w:rsidR="00C12A9D" w:rsidRPr="00EA6A41" w:rsidRDefault="00C12A9D" w:rsidP="00C12A9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ВАРИАНТ 1</w:t>
      </w:r>
    </w:p>
    <w:p w:rsidR="00C12A9D" w:rsidRPr="0093207E" w:rsidRDefault="00C12A9D" w:rsidP="00C12A9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C12A9D" w:rsidRDefault="00C12A9D" w:rsidP="00C12A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C12A9D" w:rsidRPr="00EA6A41" w:rsidRDefault="00C12A9D" w:rsidP="00C12A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C12A9D" w:rsidRPr="00EA6A41" w:rsidRDefault="00C12A9D" w:rsidP="00C12A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974862" w:rsidRPr="00974862" w:rsidRDefault="00C12A9D" w:rsidP="00974862">
      <w:pPr>
        <w:spacing w:after="0" w:line="240" w:lineRule="auto"/>
        <w:contextualSpacing/>
        <w:jc w:val="both"/>
        <w:rPr>
          <w:sz w:val="24"/>
        </w:rPr>
      </w:pPr>
      <w:r w:rsidRPr="00C12A9D">
        <w:rPr>
          <w:rFonts w:ascii="Times New Roman" w:hAnsi="Times New Roman"/>
          <w:sz w:val="28"/>
          <w:szCs w:val="28"/>
        </w:rPr>
        <w:t>1.</w:t>
      </w:r>
      <w:r w:rsidR="00035315">
        <w:rPr>
          <w:rFonts w:ascii="Times New Roman" w:hAnsi="Times New Roman"/>
          <w:sz w:val="28"/>
          <w:szCs w:val="24"/>
        </w:rPr>
        <w:t>Технологическая последовательность</w:t>
      </w:r>
      <w:r w:rsidR="001435C4">
        <w:rPr>
          <w:rFonts w:ascii="Times New Roman" w:hAnsi="Times New Roman"/>
          <w:sz w:val="28"/>
          <w:szCs w:val="24"/>
        </w:rPr>
        <w:t xml:space="preserve"> подготовки</w:t>
      </w:r>
      <w:r w:rsidRPr="00C12A9D">
        <w:rPr>
          <w:rFonts w:ascii="Times New Roman" w:hAnsi="Times New Roman"/>
          <w:sz w:val="28"/>
          <w:szCs w:val="24"/>
        </w:rPr>
        <w:t xml:space="preserve"> отверстий и борозд для электроустановок на бетонной и кирпичной поверхности.</w:t>
      </w:r>
    </w:p>
    <w:p w:rsidR="00C12A9D" w:rsidRPr="000C3AE2" w:rsidRDefault="00974862" w:rsidP="00974862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2.Указать виды и</w:t>
      </w:r>
      <w:r w:rsidR="00C12A9D">
        <w:rPr>
          <w:rFonts w:ascii="Times New Roman" w:hAnsi="Times New Roman"/>
          <w:sz w:val="28"/>
          <w:szCs w:val="28"/>
        </w:rPr>
        <w:t xml:space="preserve"> количество крепежных деталей для электроустановок</w:t>
      </w:r>
      <w:r w:rsidR="001435C4">
        <w:rPr>
          <w:rFonts w:ascii="Times New Roman" w:hAnsi="Times New Roman"/>
          <w:sz w:val="28"/>
          <w:szCs w:val="28"/>
        </w:rPr>
        <w:t>.</w:t>
      </w:r>
    </w:p>
    <w:p w:rsidR="00C12A9D" w:rsidRDefault="00C12A9D" w:rsidP="0097486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0C3AE2">
        <w:rPr>
          <w:rFonts w:ascii="Times New Roman" w:hAnsi="Times New Roman"/>
          <w:sz w:val="28"/>
          <w:szCs w:val="28"/>
        </w:rPr>
        <w:t>Подобрать с обоснованием  инструменты, приспособления и инвентарь для выполнения данного вида работ;</w:t>
      </w:r>
    </w:p>
    <w:p w:rsidR="00974862" w:rsidRDefault="00974862" w:rsidP="0097486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74862" w:rsidRPr="000C3AE2" w:rsidRDefault="00974862" w:rsidP="00974862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12A9D" w:rsidRPr="00EA6A41" w:rsidRDefault="00C12A9D" w:rsidP="00C12A9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C12A9D" w:rsidRPr="0093207E" w:rsidRDefault="00C12A9D" w:rsidP="00C12A9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C12A9D" w:rsidRDefault="00C12A9D" w:rsidP="00C12A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C12A9D" w:rsidRPr="00EA6A41" w:rsidRDefault="00C12A9D" w:rsidP="00C12A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C12A9D" w:rsidRPr="00EA6A41" w:rsidRDefault="00C12A9D" w:rsidP="00C12A9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5C479F" w:rsidRPr="005C479F" w:rsidRDefault="00C12A9D" w:rsidP="005C479F">
      <w:pPr>
        <w:spacing w:after="0" w:line="240" w:lineRule="auto"/>
        <w:contextualSpacing/>
        <w:jc w:val="both"/>
        <w:rPr>
          <w:sz w:val="24"/>
        </w:rPr>
      </w:pPr>
      <w:r w:rsidRPr="00C12A9D">
        <w:rPr>
          <w:rFonts w:ascii="Times New Roman" w:hAnsi="Times New Roman"/>
          <w:sz w:val="28"/>
          <w:szCs w:val="28"/>
        </w:rPr>
        <w:t>1.</w:t>
      </w:r>
      <w:r w:rsidR="00974862">
        <w:rPr>
          <w:rFonts w:ascii="Times New Roman" w:hAnsi="Times New Roman"/>
          <w:sz w:val="28"/>
          <w:szCs w:val="24"/>
        </w:rPr>
        <w:t>Технологическая последовательность у</w:t>
      </w:r>
      <w:r w:rsidR="004604B6">
        <w:rPr>
          <w:rFonts w:ascii="Times New Roman" w:hAnsi="Times New Roman"/>
          <w:sz w:val="28"/>
          <w:szCs w:val="24"/>
        </w:rPr>
        <w:t>становки</w:t>
      </w:r>
      <w:r w:rsidRPr="00C12A9D">
        <w:rPr>
          <w:rFonts w:ascii="Times New Roman" w:hAnsi="Times New Roman"/>
          <w:sz w:val="28"/>
          <w:szCs w:val="24"/>
        </w:rPr>
        <w:t xml:space="preserve"> стальных и пластмассовых труб при скрытой проводке.</w:t>
      </w:r>
    </w:p>
    <w:p w:rsidR="005C479F" w:rsidRDefault="00C12A9D" w:rsidP="005C479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47C58">
        <w:rPr>
          <w:rFonts w:ascii="Times New Roman" w:hAnsi="Times New Roman"/>
          <w:sz w:val="28"/>
          <w:szCs w:val="28"/>
        </w:rPr>
        <w:t xml:space="preserve">Указать </w:t>
      </w:r>
      <w:proofErr w:type="gramStart"/>
      <w:r w:rsidR="00E47C58">
        <w:rPr>
          <w:rFonts w:ascii="Times New Roman" w:hAnsi="Times New Roman"/>
          <w:sz w:val="28"/>
          <w:szCs w:val="28"/>
        </w:rPr>
        <w:t>виды труб</w:t>
      </w:r>
      <w:proofErr w:type="gramEnd"/>
      <w:r w:rsidR="00E47C58">
        <w:rPr>
          <w:rFonts w:ascii="Times New Roman" w:hAnsi="Times New Roman"/>
          <w:sz w:val="28"/>
          <w:szCs w:val="28"/>
        </w:rPr>
        <w:t xml:space="preserve"> применяемые в производственных подвальных помещениях.</w:t>
      </w:r>
    </w:p>
    <w:p w:rsidR="00C12A9D" w:rsidRPr="000C3AE2" w:rsidRDefault="00C12A9D" w:rsidP="00C12A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0C3AE2">
        <w:rPr>
          <w:rFonts w:ascii="Times New Roman" w:hAnsi="Times New Roman"/>
          <w:sz w:val="28"/>
          <w:szCs w:val="28"/>
        </w:rPr>
        <w:t>Подобрать с обоснованием  инструменты, приспособления и инвентарь для выполнения данного вида работ;</w:t>
      </w:r>
    </w:p>
    <w:p w:rsidR="002009D8" w:rsidRDefault="002009D8" w:rsidP="002009D8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3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B8256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82568">
        <w:rPr>
          <w:rStyle w:val="c6"/>
          <w:color w:val="000000"/>
          <w:sz w:val="28"/>
          <w:szCs w:val="28"/>
        </w:rPr>
        <w:t>1.Дать характеристику открытой и скрытой электропроводки. Объяснить различие.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B82568">
        <w:rPr>
          <w:rStyle w:val="c6"/>
          <w:color w:val="000000"/>
          <w:sz w:val="28"/>
          <w:szCs w:val="28"/>
        </w:rPr>
        <w:t xml:space="preserve">2. </w:t>
      </w:r>
      <w:r w:rsidR="005C479F">
        <w:rPr>
          <w:rStyle w:val="c6"/>
          <w:color w:val="000000"/>
          <w:sz w:val="28"/>
          <w:szCs w:val="28"/>
        </w:rPr>
        <w:t>Указать</w:t>
      </w:r>
      <w:r w:rsidRPr="00B82568">
        <w:rPr>
          <w:rStyle w:val="c6"/>
          <w:color w:val="000000"/>
          <w:sz w:val="28"/>
          <w:szCs w:val="28"/>
        </w:rPr>
        <w:t xml:space="preserve"> последовательность действий при определении фазного провода с помощью индикаторной отвертки</w:t>
      </w:r>
      <w:r>
        <w:rPr>
          <w:rStyle w:val="c6"/>
          <w:color w:val="000000"/>
          <w:sz w:val="28"/>
          <w:szCs w:val="28"/>
        </w:rPr>
        <w:t>.</w:t>
      </w:r>
    </w:p>
    <w:p w:rsidR="002009D8" w:rsidRPr="00B8256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lastRenderedPageBreak/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ВАРИАНТ4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009D8" w:rsidRDefault="002009D8" w:rsidP="002009D8">
      <w:pPr>
        <w:spacing w:after="0" w:line="240" w:lineRule="auto"/>
        <w:contextualSpacing/>
        <w:jc w:val="both"/>
        <w:rPr>
          <w:sz w:val="24"/>
        </w:rPr>
      </w:pPr>
      <w:r w:rsidRPr="002009D8">
        <w:rPr>
          <w:rStyle w:val="c6"/>
          <w:rFonts w:ascii="Times New Roman" w:hAnsi="Times New Roman"/>
          <w:color w:val="000000"/>
          <w:sz w:val="28"/>
          <w:szCs w:val="28"/>
        </w:rPr>
        <w:t>1.</w:t>
      </w:r>
      <w:r w:rsidR="004604B6">
        <w:rPr>
          <w:rFonts w:ascii="Times New Roman" w:hAnsi="Times New Roman"/>
          <w:sz w:val="28"/>
          <w:szCs w:val="24"/>
        </w:rPr>
        <w:t>Технологическая последовательность установки</w:t>
      </w:r>
      <w:r w:rsidRPr="002009D8">
        <w:rPr>
          <w:rFonts w:ascii="Times New Roman" w:hAnsi="Times New Roman"/>
          <w:sz w:val="28"/>
          <w:szCs w:val="24"/>
        </w:rPr>
        <w:t xml:space="preserve"> стальных и пластмассовых труб при открытой проводке.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2. </w:t>
      </w:r>
      <w:r w:rsidR="007126B4">
        <w:rPr>
          <w:sz w:val="28"/>
          <w:szCs w:val="28"/>
        </w:rPr>
        <w:t xml:space="preserve">Перечислите виды крепежных деталей дляоткрытой проводке </w:t>
      </w:r>
      <w:r>
        <w:rPr>
          <w:sz w:val="28"/>
          <w:szCs w:val="28"/>
        </w:rPr>
        <w:t>труб</w:t>
      </w:r>
      <w:r w:rsidR="007126B4">
        <w:rPr>
          <w:sz w:val="28"/>
          <w:szCs w:val="28"/>
        </w:rPr>
        <w:t>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462A22" w:rsidRDefault="00C47AC3" w:rsidP="007B191B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1.Указать способ обнаружения пробоя</w:t>
      </w:r>
      <w:r w:rsidR="002009D8">
        <w:rPr>
          <w:rFonts w:ascii="Times New Roman" w:hAnsi="Times New Roman"/>
          <w:sz w:val="28"/>
          <w:szCs w:val="28"/>
        </w:rPr>
        <w:t xml:space="preserve"> силового </w:t>
      </w:r>
      <w:proofErr w:type="gramStart"/>
      <w:r w:rsidR="002009D8">
        <w:rPr>
          <w:rFonts w:ascii="Times New Roman" w:hAnsi="Times New Roman"/>
          <w:sz w:val="28"/>
          <w:szCs w:val="28"/>
        </w:rPr>
        <w:t>кабеля</w:t>
      </w:r>
      <w:proofErr w:type="gramEnd"/>
      <w:r w:rsidR="002009D8">
        <w:rPr>
          <w:rFonts w:ascii="Times New Roman" w:hAnsi="Times New Roman"/>
          <w:sz w:val="28"/>
          <w:szCs w:val="28"/>
        </w:rPr>
        <w:t xml:space="preserve"> не вскрывая всю траншею</w:t>
      </w:r>
    </w:p>
    <w:p w:rsidR="002009D8" w:rsidRDefault="0027381D" w:rsidP="007B191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2.Перечислите</w:t>
      </w:r>
      <w:r w:rsidR="002009D8">
        <w:rPr>
          <w:rFonts w:ascii="Times New Roman" w:hAnsi="Times New Roman"/>
          <w:sz w:val="28"/>
          <w:szCs w:val="28"/>
        </w:rPr>
        <w:t xml:space="preserve"> нужны</w:t>
      </w:r>
      <w:r>
        <w:rPr>
          <w:rFonts w:ascii="Times New Roman" w:hAnsi="Times New Roman"/>
          <w:sz w:val="28"/>
          <w:szCs w:val="28"/>
        </w:rPr>
        <w:t>е</w:t>
      </w:r>
      <w:r w:rsidR="002009D8" w:rsidRPr="00462A22">
        <w:rPr>
          <w:rFonts w:ascii="Times New Roman" w:hAnsi="Times New Roman"/>
          <w:sz w:val="28"/>
          <w:szCs w:val="28"/>
        </w:rPr>
        <w:t xml:space="preserve">  инструменты, приспособления и инвентарь дл</w:t>
      </w:r>
      <w:r w:rsidR="002009D8">
        <w:rPr>
          <w:rFonts w:ascii="Times New Roman" w:hAnsi="Times New Roman"/>
          <w:sz w:val="28"/>
          <w:szCs w:val="28"/>
        </w:rPr>
        <w:t>я выполнения данного вида работ.</w:t>
      </w:r>
    </w:p>
    <w:p w:rsidR="002009D8" w:rsidRPr="00462A22" w:rsidRDefault="002009D8" w:rsidP="007B191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>1.Дать характеристику открытой и скрытой электропроводки. Объяснить различие.</w:t>
      </w:r>
    </w:p>
    <w:p w:rsidR="002009D8" w:rsidRDefault="007B191B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2. Указ</w:t>
      </w:r>
      <w:r w:rsidR="002009D8" w:rsidRPr="00230C03">
        <w:rPr>
          <w:rStyle w:val="c6"/>
          <w:color w:val="000000"/>
          <w:sz w:val="28"/>
          <w:szCs w:val="28"/>
        </w:rPr>
        <w:t xml:space="preserve">ать </w:t>
      </w:r>
      <w:r w:rsidR="002009D8">
        <w:rPr>
          <w:rStyle w:val="c6"/>
          <w:color w:val="000000"/>
          <w:sz w:val="28"/>
          <w:szCs w:val="28"/>
        </w:rPr>
        <w:t xml:space="preserve">технологическую </w:t>
      </w:r>
      <w:r w:rsidR="002009D8" w:rsidRPr="00230C03">
        <w:rPr>
          <w:rStyle w:val="c6"/>
          <w:color w:val="000000"/>
          <w:sz w:val="28"/>
          <w:szCs w:val="28"/>
        </w:rPr>
        <w:t>последовательность действий при определении фазного провода с помощью индикаторной отвертки</w:t>
      </w:r>
      <w:r w:rsidR="002009D8">
        <w:rPr>
          <w:rStyle w:val="c6"/>
          <w:color w:val="000000"/>
          <w:sz w:val="28"/>
          <w:szCs w:val="28"/>
        </w:rPr>
        <w:t>.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7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lastRenderedPageBreak/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1. </w:t>
      </w:r>
      <w:r>
        <w:rPr>
          <w:rStyle w:val="c6"/>
          <w:color w:val="000000"/>
          <w:sz w:val="28"/>
          <w:szCs w:val="28"/>
        </w:rPr>
        <w:t>Дать характеристику и н</w:t>
      </w:r>
      <w:r w:rsidRPr="00230C03">
        <w:rPr>
          <w:rStyle w:val="c6"/>
          <w:color w:val="000000"/>
          <w:sz w:val="28"/>
          <w:szCs w:val="28"/>
        </w:rPr>
        <w:t>азвать прибор, позволяющий определить наличие полного рабочего напряжения (между фазой и нулем)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>2.</w:t>
      </w:r>
      <w:r w:rsidR="007B191B">
        <w:rPr>
          <w:rStyle w:val="c6"/>
          <w:color w:val="000000"/>
          <w:sz w:val="28"/>
          <w:szCs w:val="28"/>
        </w:rPr>
        <w:t>Составить и начертить</w:t>
      </w:r>
      <w:r>
        <w:rPr>
          <w:sz w:val="28"/>
        </w:rPr>
        <w:t>с</w:t>
      </w:r>
      <w:r w:rsidRPr="00E6161A">
        <w:rPr>
          <w:sz w:val="28"/>
        </w:rPr>
        <w:t>хемы электропроводки в частном доме.</w:t>
      </w:r>
    </w:p>
    <w:p w:rsidR="002009D8" w:rsidRPr="00462A22" w:rsidRDefault="002009D8" w:rsidP="002009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8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1. </w:t>
      </w:r>
      <w:r>
        <w:rPr>
          <w:rStyle w:val="c6"/>
          <w:color w:val="000000"/>
          <w:sz w:val="28"/>
          <w:szCs w:val="28"/>
        </w:rPr>
        <w:t xml:space="preserve">Дать характеристику </w:t>
      </w:r>
      <w:r w:rsidRPr="00230C03">
        <w:rPr>
          <w:rStyle w:val="c6"/>
          <w:color w:val="000000"/>
          <w:sz w:val="28"/>
          <w:szCs w:val="28"/>
        </w:rPr>
        <w:t>о видах аварий в электропроводке в 2х комнатной квартире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2. </w:t>
      </w:r>
      <w:r w:rsidR="00A246AD">
        <w:rPr>
          <w:rStyle w:val="c6"/>
          <w:color w:val="000000"/>
          <w:sz w:val="28"/>
          <w:szCs w:val="28"/>
        </w:rPr>
        <w:t>Указатьназначение</w:t>
      </w:r>
      <w:r w:rsidRPr="00230C03">
        <w:rPr>
          <w:rStyle w:val="c6"/>
          <w:color w:val="000000"/>
          <w:sz w:val="28"/>
          <w:szCs w:val="28"/>
        </w:rPr>
        <w:t xml:space="preserve"> УЗО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2009D8" w:rsidRDefault="002009D8" w:rsidP="002009D8">
      <w:pPr>
        <w:jc w:val="center"/>
        <w:rPr>
          <w:rFonts w:ascii="Times New Roman" w:hAnsi="Times New Roman"/>
          <w:b/>
          <w:sz w:val="28"/>
          <w:szCs w:val="28"/>
        </w:rPr>
      </w:pPr>
      <w:r w:rsidRPr="00462A22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Default="002009D8" w:rsidP="00A246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1.Дать описание  обнаружения  КЗ в двух комнатной квартире и как ее устранить?</w:t>
      </w:r>
    </w:p>
    <w:p w:rsidR="002009D8" w:rsidRDefault="00A246AD" w:rsidP="00A246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2.Перечислите</w:t>
      </w:r>
      <w:r w:rsidR="002009D8" w:rsidRPr="00230C03">
        <w:rPr>
          <w:rFonts w:ascii="Times New Roman" w:hAnsi="Times New Roman"/>
          <w:sz w:val="28"/>
          <w:szCs w:val="28"/>
        </w:rPr>
        <w:t xml:space="preserve"> нужны</w:t>
      </w:r>
      <w:r>
        <w:rPr>
          <w:rFonts w:ascii="Times New Roman" w:hAnsi="Times New Roman"/>
          <w:sz w:val="28"/>
          <w:szCs w:val="28"/>
        </w:rPr>
        <w:t>е</w:t>
      </w:r>
      <w:r w:rsidR="002009D8" w:rsidRPr="00230C03">
        <w:rPr>
          <w:rFonts w:ascii="Times New Roman" w:hAnsi="Times New Roman"/>
          <w:sz w:val="28"/>
          <w:szCs w:val="28"/>
        </w:rPr>
        <w:t xml:space="preserve">  инструменты, приспособления и инвентарь для выполнения данного вида работ;</w:t>
      </w:r>
    </w:p>
    <w:p w:rsidR="002009D8" w:rsidRPr="00230C03" w:rsidRDefault="002009D8" w:rsidP="00A246A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3.Техника безопасности</w:t>
      </w:r>
    </w:p>
    <w:p w:rsidR="002009D8" w:rsidRDefault="002009D8" w:rsidP="002009D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10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Pr="003B2071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DD6944" w:rsidRDefault="002009D8" w:rsidP="00DD6944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2009D8">
        <w:rPr>
          <w:rStyle w:val="c6"/>
          <w:rFonts w:ascii="Times New Roman" w:hAnsi="Times New Roman"/>
          <w:color w:val="000000"/>
          <w:sz w:val="28"/>
          <w:szCs w:val="28"/>
        </w:rPr>
        <w:lastRenderedPageBreak/>
        <w:t xml:space="preserve">1. </w:t>
      </w:r>
      <w:r w:rsidR="00DD6944">
        <w:rPr>
          <w:rStyle w:val="c6"/>
          <w:rFonts w:ascii="Times New Roman" w:hAnsi="Times New Roman"/>
          <w:color w:val="000000"/>
          <w:sz w:val="28"/>
          <w:szCs w:val="28"/>
        </w:rPr>
        <w:t>Технологическая последовательность</w:t>
      </w:r>
      <w:r w:rsidRPr="002009D8">
        <w:rPr>
          <w:rFonts w:ascii="Times New Roman" w:hAnsi="Times New Roman"/>
          <w:sz w:val="28"/>
          <w:szCs w:val="24"/>
        </w:rPr>
        <w:t xml:space="preserve"> монтажа и креплениях кабельных лотков.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2. </w:t>
      </w:r>
      <w:r>
        <w:rPr>
          <w:rStyle w:val="c6"/>
          <w:color w:val="000000"/>
          <w:sz w:val="28"/>
          <w:szCs w:val="28"/>
        </w:rPr>
        <w:t>Указать какие крепежные детали используются при монтаже</w:t>
      </w:r>
      <w:r w:rsidR="00DD6944">
        <w:rPr>
          <w:rStyle w:val="c6"/>
          <w:color w:val="000000"/>
          <w:sz w:val="28"/>
          <w:szCs w:val="28"/>
        </w:rPr>
        <w:t>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2009D8" w:rsidRDefault="002009D8" w:rsidP="002009D8">
      <w:pPr>
        <w:rPr>
          <w:rFonts w:ascii="Times New Roman" w:hAnsi="Times New Roman"/>
          <w:sz w:val="28"/>
          <w:szCs w:val="28"/>
        </w:rPr>
      </w:pPr>
    </w:p>
    <w:p w:rsidR="002009D8" w:rsidRDefault="002009D8" w:rsidP="002009D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11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Pr="003B2071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30C03" w:rsidRDefault="00A74F85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1. Перечислить виды</w:t>
      </w:r>
      <w:r w:rsidR="00981C2F">
        <w:rPr>
          <w:rStyle w:val="c6"/>
          <w:color w:val="000000"/>
          <w:sz w:val="28"/>
          <w:szCs w:val="28"/>
        </w:rPr>
        <w:t xml:space="preserve"> проводов, кабелей и электроизоляционных материалов</w:t>
      </w:r>
      <w:r w:rsidR="002009D8" w:rsidRPr="00230C03">
        <w:rPr>
          <w:rStyle w:val="c6"/>
          <w:color w:val="000000"/>
          <w:sz w:val="28"/>
          <w:szCs w:val="28"/>
        </w:rPr>
        <w:t>, испол</w:t>
      </w:r>
      <w:r w:rsidR="00981C2F">
        <w:rPr>
          <w:rStyle w:val="c6"/>
          <w:color w:val="000000"/>
          <w:sz w:val="28"/>
          <w:szCs w:val="28"/>
        </w:rPr>
        <w:t>ьзуемых</w:t>
      </w:r>
      <w:r w:rsidR="002009D8" w:rsidRPr="00230C03">
        <w:rPr>
          <w:rStyle w:val="c6"/>
          <w:color w:val="000000"/>
          <w:sz w:val="28"/>
          <w:szCs w:val="28"/>
        </w:rPr>
        <w:t xml:space="preserve"> в сетях напряжением до 1000В</w:t>
      </w:r>
    </w:p>
    <w:p w:rsidR="002009D8" w:rsidRDefault="00981C2F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2. Указать виды сетей используемых</w:t>
      </w:r>
      <w:r w:rsidR="002009D8" w:rsidRPr="00230C03">
        <w:rPr>
          <w:rStyle w:val="c6"/>
          <w:color w:val="000000"/>
          <w:sz w:val="28"/>
          <w:szCs w:val="28"/>
        </w:rPr>
        <w:t xml:space="preserve"> для передачи электроэнергии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2009D8" w:rsidRDefault="002009D8" w:rsidP="002009D8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12</w:t>
      </w:r>
    </w:p>
    <w:p w:rsidR="002009D8" w:rsidRPr="0093207E" w:rsidRDefault="002009D8" w:rsidP="002009D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2009D8" w:rsidRPr="00EA6A41" w:rsidRDefault="002009D8" w:rsidP="002009D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2009D8" w:rsidRDefault="002009D8" w:rsidP="002009D8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2009D8" w:rsidRPr="00230C03" w:rsidRDefault="00B97C3F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1. Перечислить</w:t>
      </w:r>
      <w:r w:rsidR="002009D8" w:rsidRPr="00230C03">
        <w:rPr>
          <w:rStyle w:val="c6"/>
          <w:color w:val="000000"/>
          <w:sz w:val="28"/>
          <w:szCs w:val="28"/>
        </w:rPr>
        <w:t xml:space="preserve"> инструменты и материалы, применяемые при  монтаже электропроводки</w:t>
      </w:r>
      <w:r>
        <w:rPr>
          <w:rStyle w:val="c6"/>
          <w:color w:val="000000"/>
          <w:sz w:val="28"/>
          <w:szCs w:val="28"/>
        </w:rPr>
        <w:t>.</w:t>
      </w:r>
    </w:p>
    <w:p w:rsidR="002009D8" w:rsidRDefault="002009D8" w:rsidP="002009D8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>2. Определить потерю напряжения в процентах, если напряжение на зажимах источника электроэн</w:t>
      </w:r>
      <w:r>
        <w:rPr>
          <w:rStyle w:val="c6"/>
          <w:color w:val="000000"/>
          <w:sz w:val="28"/>
          <w:szCs w:val="28"/>
        </w:rPr>
        <w:t>ергии в сети постоянного тока 26</w:t>
      </w:r>
      <w:r w:rsidRPr="00230C03">
        <w:rPr>
          <w:rStyle w:val="c6"/>
          <w:color w:val="000000"/>
          <w:sz w:val="28"/>
          <w:szCs w:val="28"/>
        </w:rPr>
        <w:t>В, а напр</w:t>
      </w:r>
      <w:r>
        <w:rPr>
          <w:rStyle w:val="c6"/>
          <w:color w:val="000000"/>
          <w:sz w:val="28"/>
          <w:szCs w:val="28"/>
        </w:rPr>
        <w:t>яжение на зажимах потребителя 22</w:t>
      </w:r>
      <w:r w:rsidRPr="00230C03">
        <w:rPr>
          <w:rStyle w:val="c6"/>
          <w:color w:val="000000"/>
          <w:sz w:val="28"/>
          <w:szCs w:val="28"/>
        </w:rPr>
        <w:t>В.</w:t>
      </w:r>
    </w:p>
    <w:p w:rsidR="002009D8" w:rsidRPr="00230C03" w:rsidRDefault="002009D8" w:rsidP="002009D8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CB5126" w:rsidRDefault="00CB5126" w:rsidP="00CB512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13</w:t>
      </w:r>
    </w:p>
    <w:p w:rsidR="00CB5126" w:rsidRPr="0093207E" w:rsidRDefault="00CB5126" w:rsidP="00CB5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CB5126" w:rsidRPr="00EA6A41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CB5126" w:rsidRPr="00230C03" w:rsidRDefault="00CB5126" w:rsidP="00B97C3F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 w:rsidR="00B97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Указать</w:t>
      </w:r>
      <w:r w:rsidRPr="00230C0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основную задачу, решаемую с помощью электрической сети</w:t>
      </w:r>
    </w:p>
    <w:p w:rsidR="00D42C20" w:rsidRDefault="00CB5126" w:rsidP="00B97C3F">
      <w:pPr>
        <w:pStyle w:val="c16"/>
        <w:shd w:val="clear" w:color="auto" w:fill="FFFFFF"/>
        <w:spacing w:before="0" w:beforeAutospacing="0" w:after="0" w:afterAutospacing="0"/>
        <w:contextualSpacing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lastRenderedPageBreak/>
        <w:t>2.</w:t>
      </w:r>
      <w:r w:rsidRPr="00230C03">
        <w:rPr>
          <w:rStyle w:val="c6"/>
          <w:color w:val="000000"/>
          <w:sz w:val="28"/>
          <w:szCs w:val="28"/>
        </w:rPr>
        <w:t>Дать определение понятию «электрический ток</w:t>
      </w:r>
      <w:proofErr w:type="gramStart"/>
      <w:r w:rsidRPr="00230C03">
        <w:rPr>
          <w:rStyle w:val="c6"/>
          <w:color w:val="000000"/>
          <w:sz w:val="28"/>
          <w:szCs w:val="28"/>
        </w:rPr>
        <w:t>»</w:t>
      </w:r>
      <w:r w:rsidR="00B97C3F">
        <w:rPr>
          <w:rStyle w:val="c6"/>
          <w:color w:val="000000"/>
          <w:sz w:val="28"/>
          <w:szCs w:val="28"/>
        </w:rPr>
        <w:t>,указать</w:t>
      </w:r>
      <w:proofErr w:type="gramEnd"/>
      <w:r>
        <w:rPr>
          <w:rStyle w:val="c6"/>
          <w:color w:val="000000"/>
          <w:sz w:val="28"/>
          <w:szCs w:val="28"/>
        </w:rPr>
        <w:t xml:space="preserve"> применение. Привести пример.</w:t>
      </w:r>
    </w:p>
    <w:p w:rsidR="00CB5126" w:rsidRDefault="00CB5126" w:rsidP="00B97C3F">
      <w:pPr>
        <w:pStyle w:val="c16"/>
        <w:shd w:val="clear" w:color="auto" w:fill="FFFFFF"/>
        <w:spacing w:before="0" w:beforeAutospacing="0" w:after="0" w:afterAutospacing="0"/>
        <w:contextualSpacing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</w:t>
      </w:r>
    </w:p>
    <w:p w:rsidR="00CB5126" w:rsidRDefault="00CB5126" w:rsidP="00CB512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14</w:t>
      </w:r>
    </w:p>
    <w:p w:rsidR="00CB5126" w:rsidRPr="0093207E" w:rsidRDefault="00CB5126" w:rsidP="00CB5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CB5126" w:rsidRPr="00EA6A41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D42C20" w:rsidRDefault="00CB5126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1. </w:t>
      </w:r>
      <w:r w:rsidR="004677E1">
        <w:rPr>
          <w:rStyle w:val="c6"/>
          <w:color w:val="000000"/>
          <w:sz w:val="28"/>
          <w:szCs w:val="28"/>
        </w:rPr>
        <w:t>Перечислить виды проводов, кабелей и электроизоляционных материалов</w:t>
      </w:r>
      <w:r w:rsidR="004677E1" w:rsidRPr="00230C03">
        <w:rPr>
          <w:rStyle w:val="c6"/>
          <w:color w:val="000000"/>
          <w:sz w:val="28"/>
          <w:szCs w:val="28"/>
        </w:rPr>
        <w:t>, испол</w:t>
      </w:r>
      <w:r w:rsidR="004677E1">
        <w:rPr>
          <w:rStyle w:val="c6"/>
          <w:color w:val="000000"/>
          <w:sz w:val="28"/>
          <w:szCs w:val="28"/>
        </w:rPr>
        <w:t>ьзуемых</w:t>
      </w:r>
      <w:r w:rsidR="004677E1" w:rsidRPr="00230C03">
        <w:rPr>
          <w:rStyle w:val="c6"/>
          <w:color w:val="000000"/>
          <w:sz w:val="28"/>
          <w:szCs w:val="28"/>
        </w:rPr>
        <w:t xml:space="preserve"> в сетях напряжением до 1000В</w:t>
      </w:r>
    </w:p>
    <w:p w:rsidR="00D42C20" w:rsidRDefault="00CB5126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 w:rsidRPr="00230C03">
        <w:rPr>
          <w:rStyle w:val="c6"/>
          <w:color w:val="000000"/>
          <w:sz w:val="28"/>
          <w:szCs w:val="28"/>
        </w:rPr>
        <w:t xml:space="preserve">2. </w:t>
      </w:r>
      <w:r w:rsidR="004677E1">
        <w:rPr>
          <w:rStyle w:val="c6"/>
          <w:color w:val="000000"/>
          <w:sz w:val="28"/>
          <w:szCs w:val="28"/>
        </w:rPr>
        <w:t>Описать назначение</w:t>
      </w:r>
      <w:r w:rsidRPr="00230C03">
        <w:rPr>
          <w:rStyle w:val="c6"/>
          <w:color w:val="000000"/>
          <w:sz w:val="28"/>
          <w:szCs w:val="28"/>
        </w:rPr>
        <w:t xml:space="preserve"> индикатора фазы</w:t>
      </w:r>
      <w:r>
        <w:rPr>
          <w:rStyle w:val="c6"/>
          <w:color w:val="000000"/>
          <w:sz w:val="28"/>
          <w:szCs w:val="28"/>
        </w:rPr>
        <w:t>.</w:t>
      </w:r>
    </w:p>
    <w:p w:rsidR="00CB5126" w:rsidRPr="00230C03" w:rsidRDefault="00CB5126" w:rsidP="00CB5126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безопасности.</w:t>
      </w:r>
    </w:p>
    <w:p w:rsidR="00CB5126" w:rsidRDefault="00CB5126" w:rsidP="00CB5126">
      <w:pPr>
        <w:rPr>
          <w:rFonts w:ascii="Times New Roman" w:hAnsi="Times New Roman"/>
          <w:b/>
          <w:sz w:val="28"/>
          <w:szCs w:val="28"/>
        </w:rPr>
      </w:pPr>
    </w:p>
    <w:p w:rsidR="00CB5126" w:rsidRDefault="00CB5126" w:rsidP="00CB5126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B2071">
        <w:rPr>
          <w:rFonts w:ascii="Times New Roman" w:hAnsi="Times New Roman"/>
          <w:b/>
          <w:sz w:val="28"/>
          <w:szCs w:val="28"/>
        </w:rPr>
        <w:t>ВАРИАНТ</w:t>
      </w:r>
      <w:r>
        <w:rPr>
          <w:rFonts w:ascii="Times New Roman" w:hAnsi="Times New Roman"/>
          <w:b/>
          <w:sz w:val="28"/>
          <w:szCs w:val="28"/>
        </w:rPr>
        <w:t>15</w:t>
      </w:r>
    </w:p>
    <w:p w:rsidR="00CB5126" w:rsidRPr="0093207E" w:rsidRDefault="00CB5126" w:rsidP="00CB5126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207E">
        <w:rPr>
          <w:rFonts w:ascii="Times New Roman" w:hAnsi="Times New Roman"/>
          <w:b/>
          <w:sz w:val="28"/>
          <w:szCs w:val="28"/>
        </w:rPr>
        <w:t>Инструкция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CB5126" w:rsidRPr="00EA6A41" w:rsidRDefault="00CB5126" w:rsidP="00CB512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обоснованные ответы.</w:t>
      </w:r>
    </w:p>
    <w:p w:rsidR="00CB5126" w:rsidRDefault="00CB5126" w:rsidP="00CB512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6A41">
        <w:rPr>
          <w:rFonts w:ascii="Times New Roman" w:hAnsi="Times New Roman"/>
          <w:sz w:val="28"/>
          <w:szCs w:val="28"/>
        </w:rPr>
        <w:t xml:space="preserve">Время выполнения задания –  </w:t>
      </w:r>
      <w:r>
        <w:rPr>
          <w:rFonts w:ascii="Times New Roman" w:hAnsi="Times New Roman"/>
          <w:sz w:val="28"/>
          <w:szCs w:val="28"/>
        </w:rPr>
        <w:t>45 мин.</w:t>
      </w:r>
    </w:p>
    <w:p w:rsidR="00D42C20" w:rsidRPr="002A74EF" w:rsidRDefault="002A74EF" w:rsidP="002A74EF">
      <w:pPr>
        <w:spacing w:after="0" w:line="240" w:lineRule="auto"/>
        <w:jc w:val="both"/>
        <w:rPr>
          <w:rStyle w:val="c6"/>
          <w:rFonts w:ascii="Times New Roman" w:hAnsi="Times New Roman"/>
          <w:i/>
          <w:sz w:val="24"/>
        </w:rPr>
      </w:pPr>
      <w:r>
        <w:rPr>
          <w:rStyle w:val="c6"/>
          <w:rFonts w:ascii="Times New Roman" w:hAnsi="Times New Roman"/>
          <w:color w:val="000000"/>
          <w:sz w:val="28"/>
          <w:szCs w:val="28"/>
        </w:rPr>
        <w:t>1.</w:t>
      </w:r>
      <w:r w:rsidR="004677E1">
        <w:rPr>
          <w:rStyle w:val="c6"/>
          <w:rFonts w:ascii="Times New Roman" w:hAnsi="Times New Roman"/>
          <w:color w:val="000000"/>
          <w:sz w:val="28"/>
          <w:szCs w:val="28"/>
        </w:rPr>
        <w:t xml:space="preserve">Технологическая последовательность </w:t>
      </w:r>
      <w:r w:rsidR="004677E1">
        <w:rPr>
          <w:rFonts w:ascii="Times New Roman" w:hAnsi="Times New Roman"/>
          <w:sz w:val="28"/>
          <w:szCs w:val="24"/>
        </w:rPr>
        <w:t>установки</w:t>
      </w:r>
      <w:r w:rsidR="00CB5126" w:rsidRPr="00E6161A">
        <w:rPr>
          <w:rFonts w:ascii="Times New Roman" w:hAnsi="Times New Roman"/>
          <w:sz w:val="28"/>
          <w:szCs w:val="24"/>
        </w:rPr>
        <w:t xml:space="preserve"> розеток, перенос электрической розетки или выключателя.</w:t>
      </w:r>
    </w:p>
    <w:p w:rsidR="00D42C20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2. Перечислить используемую арматуру</w:t>
      </w:r>
      <w:r w:rsidR="00CB5126">
        <w:rPr>
          <w:rStyle w:val="c6"/>
          <w:color w:val="000000"/>
          <w:sz w:val="28"/>
          <w:szCs w:val="28"/>
        </w:rPr>
        <w:t>.</w:t>
      </w:r>
    </w:p>
    <w:p w:rsidR="00CB5126" w:rsidRDefault="00CB5126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  <w:r>
        <w:rPr>
          <w:rStyle w:val="c6"/>
          <w:color w:val="000000"/>
          <w:sz w:val="28"/>
          <w:szCs w:val="28"/>
        </w:rPr>
        <w:t>3.Техника безопасности.</w:t>
      </w: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Default="002A74EF" w:rsidP="00CB5126">
      <w:pPr>
        <w:pStyle w:val="c16"/>
        <w:shd w:val="clear" w:color="auto" w:fill="FFFFFF"/>
        <w:spacing w:before="0" w:beforeAutospacing="0" w:after="0" w:afterAutospacing="0"/>
        <w:rPr>
          <w:rStyle w:val="c6"/>
          <w:color w:val="000000"/>
          <w:sz w:val="28"/>
          <w:szCs w:val="28"/>
        </w:rPr>
      </w:pPr>
    </w:p>
    <w:p w:rsidR="002A74EF" w:rsidRPr="00230C03" w:rsidRDefault="002A74EF" w:rsidP="00CB5126">
      <w:pPr>
        <w:pStyle w:val="c1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5126" w:rsidRDefault="00CB5126" w:rsidP="00CB5126">
      <w:pPr>
        <w:rPr>
          <w:rFonts w:ascii="Times New Roman" w:hAnsi="Times New Roman"/>
          <w:b/>
          <w:sz w:val="28"/>
          <w:szCs w:val="28"/>
        </w:rPr>
      </w:pPr>
    </w:p>
    <w:p w:rsidR="006A6B8F" w:rsidRDefault="006A6B8F" w:rsidP="006A6B8F">
      <w:pPr>
        <w:jc w:val="center"/>
        <w:rPr>
          <w:rFonts w:ascii="Times New Roman" w:hAnsi="Times New Roman"/>
          <w:b/>
          <w:bCs/>
          <w:smallCaps/>
          <w:sz w:val="28"/>
          <w:szCs w:val="28"/>
        </w:rPr>
      </w:pPr>
      <w:r w:rsidRPr="000262FD">
        <w:rPr>
          <w:rFonts w:ascii="Times New Roman" w:hAnsi="Times New Roman"/>
          <w:b/>
          <w:bCs/>
          <w:color w:val="000000"/>
          <w:sz w:val="28"/>
          <w:szCs w:val="28"/>
        </w:rPr>
        <w:t xml:space="preserve">3.1. КРИТЕРИИ ОЦЕНИВАНИЯ </w:t>
      </w:r>
      <w:r>
        <w:rPr>
          <w:rFonts w:ascii="Times New Roman" w:hAnsi="Times New Roman"/>
          <w:b/>
          <w:bCs/>
          <w:smallCaps/>
          <w:sz w:val="28"/>
          <w:szCs w:val="28"/>
        </w:rPr>
        <w:t>ОСВОЕНИЯ</w:t>
      </w:r>
    </w:p>
    <w:p w:rsidR="006A6B8F" w:rsidRDefault="006A6B8F" w:rsidP="006A6B8F">
      <w:pPr>
        <w:jc w:val="center"/>
        <w:rPr>
          <w:rFonts w:ascii="Times New Roman" w:hAnsi="Times New Roman"/>
          <w:b/>
          <w:bCs/>
          <w:smallCaps/>
          <w:sz w:val="28"/>
          <w:szCs w:val="28"/>
        </w:rPr>
      </w:pPr>
      <w:r>
        <w:rPr>
          <w:rFonts w:ascii="Times New Roman" w:hAnsi="Times New Roman"/>
          <w:b/>
          <w:bCs/>
          <w:smallCaps/>
          <w:sz w:val="28"/>
          <w:szCs w:val="28"/>
        </w:rPr>
        <w:t xml:space="preserve"> теоретической части квалификационного экзамена</w:t>
      </w:r>
    </w:p>
    <w:p w:rsidR="006A6B8F" w:rsidRPr="00230C03" w:rsidRDefault="006A6B8F" w:rsidP="006A6B8F">
      <w:pPr>
        <w:pStyle w:val="western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«Отлично»</w:t>
      </w:r>
      <w:r w:rsidRPr="00230C03">
        <w:rPr>
          <w:b/>
          <w:color w:val="000000"/>
          <w:sz w:val="28"/>
          <w:szCs w:val="28"/>
        </w:rPr>
        <w:t>- ставится, если обучающийся: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lastRenderedPageBreak/>
        <w:t xml:space="preserve">а) </w:t>
      </w:r>
      <w:r>
        <w:rPr>
          <w:color w:val="000000"/>
          <w:sz w:val="28"/>
          <w:szCs w:val="28"/>
        </w:rPr>
        <w:t>дает верные ответы по монтажу и точно  отвечает на дополнительные вопросы.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б)точно умеет рассчитывать кол-во материалов</w:t>
      </w:r>
      <w:r>
        <w:rPr>
          <w:color w:val="000000"/>
          <w:sz w:val="28"/>
          <w:szCs w:val="28"/>
        </w:rPr>
        <w:t xml:space="preserve"> для монтажа</w:t>
      </w:r>
      <w:r w:rsidRPr="00F36527">
        <w:rPr>
          <w:color w:val="000000"/>
          <w:sz w:val="28"/>
          <w:szCs w:val="28"/>
        </w:rPr>
        <w:t>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) о</w:t>
      </w:r>
      <w:r w:rsidRPr="00F36527">
        <w:rPr>
          <w:color w:val="000000"/>
          <w:sz w:val="28"/>
          <w:szCs w:val="28"/>
        </w:rPr>
        <w:t xml:space="preserve">боснованно подбирать инструменты, </w:t>
      </w:r>
      <w:r w:rsidRPr="00F36527">
        <w:rPr>
          <w:sz w:val="28"/>
          <w:szCs w:val="28"/>
        </w:rPr>
        <w:t>приспособления и инвентарь для выполнения заданного вида работ;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г) дает правильные формулировку  понятий и терминов, касающихся </w:t>
      </w:r>
      <w:r>
        <w:rPr>
          <w:color w:val="000000"/>
          <w:sz w:val="28"/>
          <w:szCs w:val="28"/>
        </w:rPr>
        <w:t>технологии монтажа осветительных электропроводок и оборудования</w:t>
      </w:r>
      <w:r w:rsidRPr="00F36527">
        <w:rPr>
          <w:color w:val="000000"/>
          <w:sz w:val="28"/>
          <w:szCs w:val="28"/>
        </w:rPr>
        <w:t>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д)свободно поясняет правила техники безопасности, соблюдающиеся при выполнении данного вида работ</w:t>
      </w:r>
    </w:p>
    <w:p w:rsidR="006A6B8F" w:rsidRPr="00230C03" w:rsidRDefault="006A6B8F" w:rsidP="006A6B8F">
      <w:pPr>
        <w:pStyle w:val="western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«Хорошо»</w:t>
      </w:r>
      <w:r w:rsidRPr="00230C03">
        <w:rPr>
          <w:b/>
          <w:color w:val="000000"/>
          <w:sz w:val="28"/>
          <w:szCs w:val="28"/>
        </w:rPr>
        <w:t>- ставится, если обучающийся</w:t>
      </w:r>
    </w:p>
    <w:p w:rsidR="006A6B8F" w:rsidRPr="00F36527" w:rsidRDefault="006A6B8F" w:rsidP="006A6B8F">
      <w:pPr>
        <w:pStyle w:val="western"/>
        <w:shd w:val="clear" w:color="auto" w:fill="FFFFFF"/>
        <w:spacing w:after="202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дает ответ, удовлетворяющий тем же требованиям, что и для отметки «отлично», но допускает единичные ошибки, которые сам же исправляет после замечания преподавателя.</w:t>
      </w:r>
    </w:p>
    <w:p w:rsidR="006A6B8F" w:rsidRPr="00230C03" w:rsidRDefault="006A6B8F" w:rsidP="006A6B8F">
      <w:pPr>
        <w:pStyle w:val="western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230C03">
        <w:rPr>
          <w:b/>
          <w:bCs/>
          <w:iCs/>
          <w:color w:val="000000"/>
          <w:sz w:val="28"/>
          <w:szCs w:val="28"/>
        </w:rPr>
        <w:t>«Удовлетворительно»</w:t>
      </w:r>
      <w:r w:rsidRPr="00230C03">
        <w:rPr>
          <w:b/>
          <w:color w:val="000000"/>
          <w:sz w:val="28"/>
          <w:szCs w:val="28"/>
        </w:rPr>
        <w:t>- ставится, если студент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обнаруживает знание и понимание основных положений данной темы, но: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а)  не обнаруживает понимание использования материала для </w:t>
      </w:r>
      <w:r>
        <w:rPr>
          <w:color w:val="000000"/>
          <w:sz w:val="28"/>
          <w:szCs w:val="28"/>
        </w:rPr>
        <w:t>монтажных работ</w:t>
      </w:r>
      <w:r w:rsidRPr="00F36527">
        <w:rPr>
          <w:color w:val="000000"/>
          <w:sz w:val="28"/>
          <w:szCs w:val="28"/>
        </w:rPr>
        <w:t>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>б)  не умеет точно  рассчитывать кол-во материалов</w:t>
      </w:r>
      <w:r>
        <w:rPr>
          <w:color w:val="000000"/>
          <w:sz w:val="28"/>
          <w:szCs w:val="28"/>
        </w:rPr>
        <w:t xml:space="preserve"> в монтаже</w:t>
      </w:r>
      <w:r w:rsidRPr="00F36527">
        <w:rPr>
          <w:color w:val="000000"/>
          <w:sz w:val="28"/>
          <w:szCs w:val="28"/>
        </w:rPr>
        <w:t>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в)  Ошибается в  обоснованно подборки инструмента, </w:t>
      </w:r>
      <w:r w:rsidRPr="00F36527">
        <w:rPr>
          <w:sz w:val="28"/>
          <w:szCs w:val="28"/>
        </w:rPr>
        <w:t>приспособлений и инвентаря для выполнения заданного вида работ;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36527">
        <w:rPr>
          <w:color w:val="000000"/>
          <w:sz w:val="28"/>
          <w:szCs w:val="28"/>
        </w:rPr>
        <w:t xml:space="preserve">г) дает не совсем правильную </w:t>
      </w:r>
      <w:proofErr w:type="gramStart"/>
      <w:r w:rsidRPr="00F36527">
        <w:rPr>
          <w:color w:val="000000"/>
          <w:sz w:val="28"/>
          <w:szCs w:val="28"/>
        </w:rPr>
        <w:t>формулировку  понятий</w:t>
      </w:r>
      <w:proofErr w:type="gramEnd"/>
      <w:r w:rsidRPr="00F36527">
        <w:rPr>
          <w:color w:val="000000"/>
          <w:sz w:val="28"/>
          <w:szCs w:val="28"/>
        </w:rPr>
        <w:t xml:space="preserve"> и терминов, касающихся </w:t>
      </w:r>
      <w:r>
        <w:rPr>
          <w:color w:val="000000"/>
          <w:sz w:val="28"/>
          <w:szCs w:val="28"/>
        </w:rPr>
        <w:t xml:space="preserve">технологии монтажа осветительных электропроводок и </w:t>
      </w:r>
      <w:proofErr w:type="spellStart"/>
      <w:r>
        <w:rPr>
          <w:color w:val="000000"/>
          <w:sz w:val="28"/>
          <w:szCs w:val="28"/>
        </w:rPr>
        <w:t>и</w:t>
      </w:r>
      <w:proofErr w:type="spellEnd"/>
      <w:r>
        <w:rPr>
          <w:color w:val="000000"/>
          <w:sz w:val="28"/>
          <w:szCs w:val="28"/>
        </w:rPr>
        <w:t xml:space="preserve"> оборудования</w:t>
      </w:r>
      <w:r w:rsidRPr="00F36527">
        <w:rPr>
          <w:color w:val="000000"/>
          <w:sz w:val="28"/>
          <w:szCs w:val="28"/>
        </w:rPr>
        <w:t>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F36527">
        <w:rPr>
          <w:color w:val="000000"/>
          <w:sz w:val="28"/>
          <w:szCs w:val="28"/>
        </w:rPr>
        <w:t>) много раз ошибается при  пояснении правил техники безопасности, соблюдающиеся при выполнении данного вида работ;</w:t>
      </w:r>
    </w:p>
    <w:p w:rsidR="006A6B8F" w:rsidRPr="00F36527" w:rsidRDefault="006A6B8F" w:rsidP="006A6B8F">
      <w:pPr>
        <w:pStyle w:val="western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F36527">
        <w:rPr>
          <w:color w:val="000000"/>
          <w:sz w:val="28"/>
          <w:szCs w:val="28"/>
        </w:rPr>
        <w:t>)  неуверенно  отвечает на дополнительные вопросы;</w:t>
      </w:r>
    </w:p>
    <w:p w:rsidR="006A6B8F" w:rsidRPr="00985718" w:rsidRDefault="006A6B8F" w:rsidP="006A6B8F">
      <w:pPr>
        <w:pStyle w:val="western"/>
        <w:shd w:val="clear" w:color="auto" w:fill="FFFFFF"/>
        <w:spacing w:after="202" w:afterAutospacing="0"/>
        <w:jc w:val="center"/>
        <w:rPr>
          <w:b/>
          <w:color w:val="000000"/>
          <w:sz w:val="28"/>
          <w:szCs w:val="28"/>
        </w:rPr>
      </w:pPr>
      <w:r w:rsidRPr="00985718">
        <w:rPr>
          <w:b/>
          <w:bCs/>
          <w:iCs/>
          <w:color w:val="000000"/>
          <w:sz w:val="28"/>
          <w:szCs w:val="28"/>
        </w:rPr>
        <w:t>«Неудовлетворительно»</w:t>
      </w:r>
      <w:r w:rsidRPr="00985718">
        <w:rPr>
          <w:b/>
          <w:color w:val="000000"/>
          <w:sz w:val="28"/>
          <w:szCs w:val="28"/>
        </w:rPr>
        <w:t>- ставится, если студент</w:t>
      </w:r>
    </w:p>
    <w:p w:rsidR="006A6B8F" w:rsidRPr="00F272FC" w:rsidRDefault="006A6B8F" w:rsidP="006A6B8F">
      <w:pPr>
        <w:rPr>
          <w:rFonts w:ascii="Times New Roman" w:hAnsi="Times New Roman"/>
          <w:sz w:val="28"/>
          <w:szCs w:val="28"/>
        </w:rPr>
      </w:pPr>
      <w:r w:rsidRPr="00F272FC">
        <w:rPr>
          <w:rFonts w:ascii="Times New Roman" w:hAnsi="Times New Roman"/>
          <w:color w:val="000000"/>
          <w:sz w:val="28"/>
          <w:szCs w:val="28"/>
        </w:rPr>
        <w:t>обнаруживает незнание или непонимание большей части соответствующего раздел</w:t>
      </w:r>
      <w:r>
        <w:rPr>
          <w:rFonts w:ascii="Times New Roman" w:hAnsi="Times New Roman"/>
          <w:color w:val="000000"/>
          <w:sz w:val="28"/>
          <w:szCs w:val="28"/>
        </w:rPr>
        <w:t>а</w:t>
      </w:r>
    </w:p>
    <w:p w:rsidR="006A6B8F" w:rsidRDefault="006A6B8F" w:rsidP="006A6B8F">
      <w:pPr>
        <w:rPr>
          <w:rFonts w:ascii="Times New Roman" w:hAnsi="Times New Roman"/>
          <w:b/>
          <w:sz w:val="28"/>
          <w:szCs w:val="28"/>
        </w:rPr>
      </w:pPr>
    </w:p>
    <w:p w:rsidR="00834952" w:rsidRPr="00834952" w:rsidRDefault="00834952" w:rsidP="00834952">
      <w:pPr>
        <w:pStyle w:val="a4"/>
        <w:rPr>
          <w:rFonts w:ascii="Times New Roman" w:hAnsi="Times New Roman"/>
          <w:sz w:val="28"/>
          <w:szCs w:val="28"/>
        </w:rPr>
      </w:pPr>
    </w:p>
    <w:p w:rsidR="00F7494F" w:rsidRPr="00172193" w:rsidRDefault="00F7494F" w:rsidP="00F7494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172193">
        <w:rPr>
          <w:rFonts w:ascii="Times New Roman" w:hAnsi="Times New Roman"/>
          <w:b/>
          <w:sz w:val="28"/>
          <w:szCs w:val="28"/>
        </w:rPr>
        <w:t>. Контрольно-оценочные материалы для экзамена (квалификационного)</w:t>
      </w:r>
    </w:p>
    <w:p w:rsidR="00F7494F" w:rsidRPr="00172193" w:rsidRDefault="00F7494F" w:rsidP="00F74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  <w:lang w:val="en-US"/>
        </w:rPr>
        <w:t>I</w:t>
      </w:r>
      <w:r w:rsidRPr="00172193">
        <w:rPr>
          <w:rFonts w:ascii="Times New Roman" w:hAnsi="Times New Roman"/>
          <w:sz w:val="28"/>
          <w:szCs w:val="28"/>
        </w:rPr>
        <w:t>. ПАСПОРТ</w:t>
      </w:r>
    </w:p>
    <w:p w:rsidR="00F7494F" w:rsidRPr="00172193" w:rsidRDefault="00F7494F" w:rsidP="00F7494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72193">
        <w:rPr>
          <w:rFonts w:ascii="Times New Roman" w:hAnsi="Times New Roman"/>
          <w:b/>
          <w:sz w:val="28"/>
          <w:szCs w:val="28"/>
        </w:rPr>
        <w:t>Назначение:</w:t>
      </w:r>
    </w:p>
    <w:p w:rsidR="00F7494F" w:rsidRPr="006A6B8F" w:rsidRDefault="00F7494F" w:rsidP="006A6B8F">
      <w:pPr>
        <w:jc w:val="both"/>
        <w:rPr>
          <w:rFonts w:ascii="Times New Roman" w:hAnsi="Times New Roman"/>
          <w:sz w:val="32"/>
          <w:szCs w:val="32"/>
        </w:rPr>
      </w:pPr>
      <w:r w:rsidRPr="00172193">
        <w:rPr>
          <w:rFonts w:ascii="Times New Roman" w:hAnsi="Times New Roman"/>
          <w:sz w:val="28"/>
          <w:szCs w:val="28"/>
        </w:rPr>
        <w:lastRenderedPageBreak/>
        <w:t>КО</w:t>
      </w:r>
      <w:r>
        <w:rPr>
          <w:rFonts w:ascii="Times New Roman" w:hAnsi="Times New Roman"/>
          <w:sz w:val="28"/>
          <w:szCs w:val="28"/>
        </w:rPr>
        <w:t>С</w:t>
      </w:r>
      <w:r w:rsidRPr="00172193">
        <w:rPr>
          <w:rFonts w:ascii="Times New Roman" w:hAnsi="Times New Roman"/>
          <w:sz w:val="28"/>
          <w:szCs w:val="28"/>
        </w:rPr>
        <w:t>предназначен для контроля и оценки результатов освоения профессионального модуля «</w:t>
      </w:r>
      <w:r w:rsidR="00834952" w:rsidRPr="00834952">
        <w:rPr>
          <w:rFonts w:ascii="Times New Roman" w:hAnsi="Times New Roman"/>
          <w:sz w:val="28"/>
          <w:szCs w:val="32"/>
        </w:rPr>
        <w:t>Технология электромонтажных работ</w:t>
      </w:r>
      <w:r w:rsidRPr="00172193">
        <w:rPr>
          <w:rFonts w:ascii="Times New Roman" w:hAnsi="Times New Roman"/>
          <w:sz w:val="28"/>
          <w:szCs w:val="28"/>
        </w:rPr>
        <w:t xml:space="preserve">»  по профессии </w:t>
      </w:r>
      <w:r w:rsidR="00834952" w:rsidRPr="00834952">
        <w:rPr>
          <w:rFonts w:ascii="Times New Roman" w:hAnsi="Times New Roman"/>
          <w:sz w:val="28"/>
          <w:szCs w:val="28"/>
        </w:rPr>
        <w:t>«Электромонтажник по освещению и осветительным сетям»</w:t>
      </w:r>
      <w:r w:rsidRPr="00834952">
        <w:rPr>
          <w:rFonts w:ascii="Times New Roman" w:hAnsi="Times New Roman"/>
          <w:szCs w:val="28"/>
        </w:rPr>
        <w:t xml:space="preserve">, </w:t>
      </w:r>
      <w:r w:rsidRPr="00172193">
        <w:rPr>
          <w:rFonts w:ascii="Times New Roman" w:hAnsi="Times New Roman"/>
          <w:sz w:val="28"/>
          <w:szCs w:val="28"/>
        </w:rPr>
        <w:t xml:space="preserve">код профессии </w:t>
      </w:r>
      <w:r w:rsidR="00834952">
        <w:rPr>
          <w:rFonts w:ascii="Times New Roman" w:hAnsi="Times New Roman"/>
          <w:sz w:val="28"/>
          <w:szCs w:val="28"/>
        </w:rPr>
        <w:t>08.02.09</w:t>
      </w:r>
      <w:r w:rsidRPr="00172193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ab/>
      </w:r>
      <w:r w:rsidRPr="00172193">
        <w:rPr>
          <w:rFonts w:ascii="Times New Roman" w:hAnsi="Times New Roman"/>
          <w:b/>
          <w:sz w:val="28"/>
          <w:szCs w:val="28"/>
        </w:rPr>
        <w:t>Профессиональные компетенции:</w:t>
      </w:r>
    </w:p>
    <w:p w:rsidR="00834952" w:rsidRDefault="00834952" w:rsidP="00834952">
      <w:pPr>
        <w:pStyle w:val="af0"/>
        <w:tabs>
          <w:tab w:val="left" w:pos="540"/>
        </w:tabs>
        <w:spacing w:before="0" w:beforeAutospacing="0" w:after="0" w:afterAutospacing="0" w:line="276" w:lineRule="auto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ПК 5.1. Организовывать работу при выполнении </w:t>
      </w:r>
      <w:r>
        <w:rPr>
          <w:snapToGrid w:val="0"/>
          <w:sz w:val="28"/>
          <w:szCs w:val="28"/>
        </w:rPr>
        <w:t>установки</w:t>
      </w:r>
      <w:r w:rsidRPr="00713E54">
        <w:rPr>
          <w:snapToGrid w:val="0"/>
          <w:sz w:val="28"/>
          <w:szCs w:val="28"/>
        </w:rPr>
        <w:t xml:space="preserve"> элементов крепления осветительной проводки и арматуры</w:t>
      </w:r>
      <w:r>
        <w:rPr>
          <w:snapToGrid w:val="0"/>
          <w:sz w:val="28"/>
          <w:szCs w:val="28"/>
        </w:rPr>
        <w:t>.</w:t>
      </w:r>
    </w:p>
    <w:p w:rsidR="00834952" w:rsidRDefault="00834952" w:rsidP="00834952">
      <w:pPr>
        <w:pStyle w:val="af0"/>
        <w:tabs>
          <w:tab w:val="left" w:pos="540"/>
          <w:tab w:val="left" w:pos="900"/>
        </w:tabs>
        <w:spacing w:before="0" w:beforeAutospacing="0" w:after="0" w:afterAutospacing="0" w:line="276" w:lineRule="auto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ПК 5.2. Контролировать качество выполнения </w:t>
      </w:r>
      <w:r>
        <w:rPr>
          <w:snapToGrid w:val="0"/>
          <w:sz w:val="28"/>
          <w:szCs w:val="28"/>
        </w:rPr>
        <w:t>установки</w:t>
      </w:r>
      <w:r w:rsidRPr="00713E54">
        <w:rPr>
          <w:snapToGrid w:val="0"/>
          <w:sz w:val="28"/>
          <w:szCs w:val="28"/>
        </w:rPr>
        <w:t xml:space="preserve"> осветительной арматуры</w:t>
      </w:r>
      <w:r>
        <w:rPr>
          <w:snapToGrid w:val="0"/>
          <w:sz w:val="28"/>
          <w:szCs w:val="28"/>
        </w:rPr>
        <w:t>.</w:t>
      </w:r>
    </w:p>
    <w:p w:rsidR="00834952" w:rsidRPr="00F7494F" w:rsidRDefault="00834952" w:rsidP="00834952">
      <w:pPr>
        <w:widowControl w:val="0"/>
        <w:suppressAutoHyphens/>
        <w:spacing w:after="0"/>
        <w:rPr>
          <w:rFonts w:ascii="Times New Roman" w:hAnsi="Times New Roman"/>
          <w:sz w:val="28"/>
          <w:szCs w:val="28"/>
        </w:rPr>
      </w:pPr>
      <w:r w:rsidRPr="00F7494F">
        <w:rPr>
          <w:rFonts w:ascii="Times New Roman" w:hAnsi="Times New Roman"/>
          <w:sz w:val="28"/>
          <w:szCs w:val="28"/>
        </w:rPr>
        <w:t>ПК 5.3. Участвовать в процессе установки групповых приборов освещения и сигнализации.</w:t>
      </w:r>
    </w:p>
    <w:p w:rsidR="00834952" w:rsidRPr="00656929" w:rsidRDefault="00834952" w:rsidP="00834952">
      <w:pPr>
        <w:pStyle w:val="af0"/>
        <w:tabs>
          <w:tab w:val="left" w:pos="540"/>
          <w:tab w:val="left" w:pos="90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 5.4. Обеспечивать выполнение прокладки</w:t>
      </w:r>
      <w:r w:rsidRPr="001B3066">
        <w:rPr>
          <w:sz w:val="28"/>
          <w:szCs w:val="28"/>
        </w:rPr>
        <w:t xml:space="preserve"> проводов и кабелей осветительной проводки</w:t>
      </w:r>
      <w:r>
        <w:rPr>
          <w:sz w:val="28"/>
          <w:szCs w:val="28"/>
        </w:rPr>
        <w:t>.</w:t>
      </w:r>
    </w:p>
    <w:p w:rsidR="00834952" w:rsidRDefault="00834952" w:rsidP="00834952">
      <w:pPr>
        <w:pStyle w:val="af0"/>
        <w:tabs>
          <w:tab w:val="left" w:pos="540"/>
          <w:tab w:val="left" w:pos="90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ПК 5.5. </w:t>
      </w:r>
      <w:r w:rsidRPr="001B3066">
        <w:rPr>
          <w:sz w:val="28"/>
          <w:szCs w:val="28"/>
        </w:rPr>
        <w:t xml:space="preserve">Организовывать и осуществлять </w:t>
      </w:r>
      <w:r>
        <w:rPr>
          <w:sz w:val="28"/>
          <w:szCs w:val="28"/>
        </w:rPr>
        <w:t>с</w:t>
      </w:r>
      <w:r w:rsidRPr="001B3066">
        <w:rPr>
          <w:sz w:val="28"/>
          <w:szCs w:val="28"/>
        </w:rPr>
        <w:t>оединение проводов и кабелей, подключение и проверка схем осветительной проводки</w:t>
      </w:r>
      <w:r>
        <w:rPr>
          <w:sz w:val="28"/>
          <w:szCs w:val="28"/>
        </w:rPr>
        <w:t>.0</w:t>
      </w:r>
    </w:p>
    <w:p w:rsidR="00834952" w:rsidRPr="00656929" w:rsidRDefault="00834952" w:rsidP="00834952">
      <w:pPr>
        <w:pStyle w:val="af0"/>
        <w:tabs>
          <w:tab w:val="left" w:pos="54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F7494F" w:rsidRPr="00172193" w:rsidRDefault="00F7494F" w:rsidP="00F74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72193">
        <w:rPr>
          <w:rFonts w:ascii="Times New Roman" w:hAnsi="Times New Roman"/>
          <w:b/>
          <w:sz w:val="28"/>
          <w:szCs w:val="28"/>
        </w:rPr>
        <w:t>Общие компетенции:</w:t>
      </w:r>
    </w:p>
    <w:p w:rsidR="00834952" w:rsidRDefault="00F7494F" w:rsidP="00834952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E31C03">
        <w:rPr>
          <w:rFonts w:ascii="Times New Roman" w:hAnsi="Times New Roman"/>
          <w:sz w:val="28"/>
        </w:rPr>
        <w:t>ОК 1. </w:t>
      </w:r>
      <w:r w:rsidR="00834952" w:rsidRPr="002F1BA3">
        <w:rPr>
          <w:rFonts w:ascii="Times New Roman" w:hAnsi="Times New Roman"/>
          <w:sz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834952" w:rsidRDefault="00F7494F" w:rsidP="00834952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</w:rPr>
      </w:pPr>
      <w:r w:rsidRPr="00E31C03">
        <w:rPr>
          <w:rFonts w:ascii="Times New Roman" w:hAnsi="Times New Roman"/>
          <w:sz w:val="28"/>
          <w:szCs w:val="28"/>
        </w:rPr>
        <w:t>ОК 2. </w:t>
      </w:r>
      <w:r w:rsidR="00834952" w:rsidRPr="002F1BA3">
        <w:rPr>
          <w:rFonts w:ascii="Times New Roman" w:hAnsi="Times New Roman"/>
          <w:sz w:val="28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F7494F" w:rsidRPr="00E31C03" w:rsidRDefault="00F7494F" w:rsidP="00834952">
      <w:pPr>
        <w:pStyle w:val="a7"/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C03">
        <w:rPr>
          <w:rFonts w:ascii="Times New Roman" w:hAnsi="Times New Roman"/>
          <w:sz w:val="28"/>
          <w:szCs w:val="28"/>
        </w:rPr>
        <w:t>ОК 3. </w:t>
      </w:r>
      <w:r w:rsidR="00834952" w:rsidRPr="002F1BA3">
        <w:rPr>
          <w:rFonts w:ascii="Times New Roman" w:hAnsi="Times New Roman"/>
          <w:sz w:val="28"/>
        </w:rPr>
        <w:t>Пр</w:t>
      </w:r>
      <w:r w:rsidR="00834952">
        <w:rPr>
          <w:rFonts w:ascii="Times New Roman" w:hAnsi="Times New Roman"/>
          <w:sz w:val="28"/>
        </w:rPr>
        <w:t>инимать решения в стандартных и</w:t>
      </w:r>
      <w:r w:rsidR="00834952" w:rsidRPr="002F1BA3">
        <w:rPr>
          <w:rFonts w:ascii="Times New Roman" w:hAnsi="Times New Roman"/>
          <w:sz w:val="28"/>
        </w:rPr>
        <w:t> нестандартных ситуациях и нести за них ответственность.</w:t>
      </w:r>
    </w:p>
    <w:p w:rsidR="00F7494F" w:rsidRPr="00E31C03" w:rsidRDefault="00F7494F" w:rsidP="00F749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C03">
        <w:rPr>
          <w:rFonts w:ascii="Times New Roman" w:hAnsi="Times New Roman"/>
          <w:sz w:val="28"/>
          <w:szCs w:val="28"/>
        </w:rPr>
        <w:t>ОК 4. </w:t>
      </w:r>
      <w:r w:rsidR="00834952" w:rsidRPr="002F1BA3">
        <w:rPr>
          <w:rFonts w:ascii="Times New Roman" w:hAnsi="Times New Roman"/>
          <w:sz w:val="28"/>
        </w:rPr>
        <w:t>Осуществлять поиск, анализ и оценку информации, необходимой для постановки и решения профессиональных задач, профессио</w:t>
      </w:r>
      <w:r w:rsidR="00834952">
        <w:rPr>
          <w:rFonts w:ascii="Times New Roman" w:hAnsi="Times New Roman"/>
          <w:sz w:val="28"/>
        </w:rPr>
        <w:t>нального и личностного развития</w:t>
      </w:r>
      <w:r w:rsidRPr="00E31C03">
        <w:rPr>
          <w:rFonts w:ascii="Times New Roman" w:hAnsi="Times New Roman"/>
          <w:sz w:val="28"/>
          <w:szCs w:val="28"/>
        </w:rPr>
        <w:t>.</w:t>
      </w:r>
    </w:p>
    <w:p w:rsidR="00F7494F" w:rsidRPr="00E31C03" w:rsidRDefault="00F7494F" w:rsidP="00F7494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31C03">
        <w:rPr>
          <w:rFonts w:ascii="Times New Roman" w:hAnsi="Times New Roman"/>
          <w:sz w:val="28"/>
          <w:szCs w:val="28"/>
        </w:rPr>
        <w:t>ОК 5. </w:t>
      </w:r>
      <w:r w:rsidR="00834952" w:rsidRPr="002F1BA3">
        <w:rPr>
          <w:rFonts w:ascii="Times New Roman" w:hAnsi="Times New Roman"/>
          <w:sz w:val="28"/>
        </w:rPr>
        <w:t>Использовать информационно-коммуникационные технологии для совершенствования профессиональной деятельности.</w:t>
      </w:r>
    </w:p>
    <w:p w:rsidR="00F7494F" w:rsidRDefault="00F7494F" w:rsidP="00F7494F">
      <w:pPr>
        <w:ind w:firstLine="709"/>
        <w:jc w:val="both"/>
        <w:rPr>
          <w:rFonts w:ascii="Times New Roman" w:hAnsi="Times New Roman"/>
          <w:sz w:val="28"/>
        </w:rPr>
      </w:pPr>
      <w:r w:rsidRPr="00E31C03">
        <w:rPr>
          <w:rFonts w:ascii="Times New Roman" w:hAnsi="Times New Roman"/>
          <w:sz w:val="28"/>
          <w:szCs w:val="28"/>
        </w:rPr>
        <w:t>ОК 6. </w:t>
      </w:r>
      <w:r w:rsidR="00834952" w:rsidRPr="002F1BA3">
        <w:rPr>
          <w:rFonts w:ascii="Times New Roman" w:hAnsi="Times New Roman"/>
          <w:sz w:val="28"/>
        </w:rPr>
        <w:t>Работать в коллективе и команде, эффективно общаться с коллегами, руководством, потребителями.</w:t>
      </w:r>
    </w:p>
    <w:p w:rsidR="00834952" w:rsidRDefault="00780947" w:rsidP="00F7494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ОК</w:t>
      </w:r>
      <w:r w:rsidR="00834952" w:rsidRPr="002F1B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834952" w:rsidRPr="002F1BA3">
        <w:rPr>
          <w:rFonts w:ascii="Times New Roman" w:hAnsi="Times New Roman"/>
          <w:sz w:val="28"/>
        </w:rPr>
        <w:t>Брать на себя ответственность за работу членов команды (подчиненных), за результат выполнения заданий.</w:t>
      </w:r>
    </w:p>
    <w:p w:rsidR="00834952" w:rsidRDefault="00834952" w:rsidP="00F7494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ОК</w:t>
      </w:r>
      <w:r w:rsidRPr="002F1BA3">
        <w:rPr>
          <w:rFonts w:ascii="Times New Roman" w:hAnsi="Times New Roman"/>
          <w:sz w:val="28"/>
          <w:szCs w:val="28"/>
        </w:rPr>
        <w:t>8</w:t>
      </w:r>
      <w:r w:rsidR="00780947">
        <w:rPr>
          <w:rFonts w:ascii="Times New Roman" w:hAnsi="Times New Roman"/>
          <w:sz w:val="28"/>
          <w:szCs w:val="28"/>
        </w:rPr>
        <w:t xml:space="preserve">. </w:t>
      </w:r>
      <w:r w:rsidRPr="002F1BA3">
        <w:rPr>
          <w:rFonts w:ascii="Times New Roman" w:hAnsi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7494F" w:rsidRPr="00172193" w:rsidRDefault="00F7494F" w:rsidP="00F74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7494F" w:rsidRPr="001A2E3F" w:rsidRDefault="00F7494F" w:rsidP="00F74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2E3F">
        <w:rPr>
          <w:rFonts w:ascii="Times New Roman" w:hAnsi="Times New Roman"/>
          <w:sz w:val="24"/>
          <w:szCs w:val="24"/>
          <w:lang w:val="en-US"/>
        </w:rPr>
        <w:t>II</w:t>
      </w:r>
      <w:r w:rsidRPr="001A2E3F">
        <w:rPr>
          <w:rFonts w:ascii="Times New Roman" w:hAnsi="Times New Roman"/>
          <w:sz w:val="24"/>
          <w:szCs w:val="24"/>
        </w:rPr>
        <w:t xml:space="preserve">. ЗАДАНИЕ ДЛЯ ЭКЗАМЕНУЮЩЕГОСЯ. </w:t>
      </w: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t>Вариант 1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 мин.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Выполнение соединения проводов 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181475" cy="4591050"/>
            <wp:effectExtent l="19050" t="0" r="9525" b="0"/>
            <wp:docPr id="1" name="Рисунок 1" descr="sposob-soedinenija-skrutk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osob-soedinenija-skrutko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/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Время выполнения задания –</w:t>
      </w:r>
      <w:r>
        <w:rPr>
          <w:rFonts w:ascii="Times New Roman" w:hAnsi="Times New Roman"/>
          <w:sz w:val="28"/>
          <w:szCs w:val="28"/>
        </w:rPr>
        <w:t>300 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>2. Выполнение сборки простейшей схемы подключения лампы накаливания</w:t>
      </w:r>
    </w:p>
    <w:p w:rsidR="00F7494F" w:rsidRPr="001A44FE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/>
    <w:p w:rsidR="00F7494F" w:rsidRDefault="00F7494F" w:rsidP="00F7494F"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67000" cy="2562225"/>
            <wp:effectExtent l="19050" t="0" r="0" b="0"/>
            <wp:docPr id="4" name="Рисунок 4" descr="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0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3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проходного выключателя через соединительную коробку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r>
        <w:rPr>
          <w:noProof/>
          <w:lang w:eastAsia="ru-RU"/>
        </w:rPr>
        <w:lastRenderedPageBreak/>
        <w:drawing>
          <wp:inline distT="0" distB="0" distL="0" distR="0">
            <wp:extent cx="3810000" cy="3305175"/>
            <wp:effectExtent l="19050" t="0" r="0" b="0"/>
            <wp:docPr id="7" name="Рисунок 7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Pr="007803BC" w:rsidRDefault="00F7494F" w:rsidP="00F7494F"/>
    <w:p w:rsidR="00F7494F" w:rsidRPr="007803BC" w:rsidRDefault="00F7494F" w:rsidP="00F7494F"/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4</w:t>
      </w: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 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лампы дневного света 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tabs>
          <w:tab w:val="left" w:pos="2715"/>
        </w:tabs>
      </w:pPr>
    </w:p>
    <w:p w:rsidR="00F7494F" w:rsidRDefault="00F7494F" w:rsidP="00F7494F">
      <w:pPr>
        <w:tabs>
          <w:tab w:val="left" w:pos="2715"/>
        </w:tabs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19675" cy="2181225"/>
            <wp:effectExtent l="19050" t="0" r="9525" b="0"/>
            <wp:docPr id="10" name="Рисунок 10" descr="00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03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496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>
      <w:pPr>
        <w:tabs>
          <w:tab w:val="left" w:pos="2715"/>
        </w:tabs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5</w:t>
      </w: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 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ламп дневного света 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tabs>
          <w:tab w:val="left" w:pos="2715"/>
        </w:tabs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19675" cy="2209800"/>
            <wp:effectExtent l="19050" t="0" r="9525" b="0"/>
            <wp:docPr id="13" name="Рисунок 13" descr="003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03_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9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/>
    <w:p w:rsidR="00F7494F" w:rsidRDefault="00F7494F" w:rsidP="00F7494F">
      <w:pPr>
        <w:tabs>
          <w:tab w:val="left" w:pos="6930"/>
        </w:tabs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6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 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однофазного счетчика электроэнергии 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tabs>
          <w:tab w:val="left" w:pos="6930"/>
        </w:tabs>
      </w:pPr>
    </w:p>
    <w:p w:rsidR="00F7494F" w:rsidRDefault="00F7494F" w:rsidP="00F7494F"/>
    <w:p w:rsidR="00F7494F" w:rsidRDefault="00F7494F" w:rsidP="00F749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3174415"/>
            <wp:effectExtent l="19050" t="0" r="3175" b="0"/>
            <wp:docPr id="16" name="Рисунок 16" descr="shema-podklucheniya-odnofaznogo-schetch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hema-podklucheniya-odnofaznogo-schetchik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4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/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lastRenderedPageBreak/>
        <w:tab/>
      </w: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7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300 мин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proofErr w:type="spellStart"/>
      <w:r w:rsidRPr="002C30BF">
        <w:rPr>
          <w:rFonts w:ascii="Times New Roman" w:hAnsi="Times New Roman"/>
          <w:sz w:val="28"/>
          <w:szCs w:val="28"/>
        </w:rPr>
        <w:t>расключени</w:t>
      </w:r>
      <w:r>
        <w:rPr>
          <w:rFonts w:ascii="Times New Roman" w:hAnsi="Times New Roman"/>
          <w:sz w:val="28"/>
          <w:szCs w:val="28"/>
        </w:rPr>
        <w:t>я</w:t>
      </w:r>
      <w:proofErr w:type="spellEnd"/>
      <w:r w:rsidRPr="002C30BF">
        <w:rPr>
          <w:rFonts w:ascii="Times New Roman" w:hAnsi="Times New Roman"/>
          <w:sz w:val="28"/>
          <w:szCs w:val="28"/>
        </w:rPr>
        <w:t xml:space="preserve"> электрического </w:t>
      </w:r>
      <w:proofErr w:type="spellStart"/>
      <w:r w:rsidRPr="002C30BF">
        <w:rPr>
          <w:rFonts w:ascii="Times New Roman" w:hAnsi="Times New Roman"/>
          <w:sz w:val="28"/>
          <w:szCs w:val="28"/>
        </w:rPr>
        <w:t>щитка</w:t>
      </w:r>
      <w:r w:rsidRPr="001A44FE">
        <w:rPr>
          <w:rFonts w:ascii="Times New Roman" w:hAnsi="Times New Roman"/>
          <w:sz w:val="28"/>
          <w:szCs w:val="28"/>
        </w:rPr>
        <w:t>согласно</w:t>
      </w:r>
      <w:proofErr w:type="spellEnd"/>
      <w:r w:rsidRPr="001A44FE">
        <w:rPr>
          <w:rFonts w:ascii="Times New Roman" w:hAnsi="Times New Roman"/>
          <w:sz w:val="28"/>
          <w:szCs w:val="28"/>
        </w:rPr>
        <w:t xml:space="preserve">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tabs>
          <w:tab w:val="left" w:pos="3930"/>
        </w:tabs>
      </w:pPr>
      <w:r>
        <w:rPr>
          <w:noProof/>
          <w:lang w:eastAsia="ru-RU"/>
        </w:rPr>
        <w:drawing>
          <wp:inline distT="0" distB="0" distL="0" distR="0">
            <wp:extent cx="4762500" cy="4895850"/>
            <wp:effectExtent l="19050" t="0" r="0" b="0"/>
            <wp:docPr id="19" name="Рисунок 19" descr="primer_shemy-500x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rimer_shemy-500x5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Pr="00CA1F0D" w:rsidRDefault="00F7494F" w:rsidP="00F7494F"/>
    <w:p w:rsidR="00F7494F" w:rsidRDefault="00F7494F" w:rsidP="00F7494F"/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lastRenderedPageBreak/>
        <w:tab/>
      </w:r>
      <w:r>
        <w:tab/>
      </w: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8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5</w:t>
      </w:r>
      <w:r w:rsidRPr="00172193">
        <w:rPr>
          <w:rFonts w:ascii="Times New Roman" w:hAnsi="Times New Roman"/>
          <w:sz w:val="28"/>
          <w:szCs w:val="28"/>
        </w:rPr>
        <w:t xml:space="preserve"> часов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двухклавишного выключателя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tabs>
          <w:tab w:val="left" w:pos="5175"/>
        </w:tabs>
      </w:pPr>
      <w:r>
        <w:tab/>
      </w:r>
      <w:r>
        <w:rPr>
          <w:noProof/>
          <w:lang w:eastAsia="ru-RU"/>
        </w:rPr>
        <w:drawing>
          <wp:inline distT="0" distB="0" distL="0" distR="0">
            <wp:extent cx="5238750" cy="4191000"/>
            <wp:effectExtent l="19050" t="0" r="0" b="0"/>
            <wp:docPr id="22" name="Рисунок 22" descr="3m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3mes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/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</w:pPr>
    </w:p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lastRenderedPageBreak/>
        <w:tab/>
      </w:r>
      <w:r>
        <w:tab/>
      </w:r>
      <w:r w:rsidRPr="00172193">
        <w:rPr>
          <w:rFonts w:ascii="Times New Roman" w:hAnsi="Times New Roman"/>
          <w:b/>
          <w:bCs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9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5</w:t>
      </w:r>
      <w:r w:rsidRPr="00172193">
        <w:rPr>
          <w:rFonts w:ascii="Times New Roman" w:hAnsi="Times New Roman"/>
          <w:sz w:val="28"/>
          <w:szCs w:val="28"/>
        </w:rPr>
        <w:t xml:space="preserve"> часов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трехклавишного выключателя </w:t>
      </w:r>
      <w:r w:rsidRPr="001A44FE">
        <w:rPr>
          <w:rFonts w:ascii="Times New Roman" w:hAnsi="Times New Roman"/>
          <w:sz w:val="28"/>
          <w:szCs w:val="28"/>
        </w:rPr>
        <w:t>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14650" cy="2619375"/>
            <wp:effectExtent l="19050" t="0" r="0" b="0"/>
            <wp:docPr id="25" name="Рисунок 25" descr="Elektroschemy-podklyucheniy-vyklyuchateli-13-fill-200x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lektroschemy-podklyucheniy-vyklyuchateli-13-fill-200x2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2193">
        <w:rPr>
          <w:rFonts w:ascii="Times New Roman" w:hAnsi="Times New Roman"/>
          <w:b/>
          <w:bCs/>
          <w:sz w:val="28"/>
          <w:szCs w:val="28"/>
        </w:rPr>
        <w:lastRenderedPageBreak/>
        <w:t xml:space="preserve">Вариант </w:t>
      </w:r>
      <w:r>
        <w:rPr>
          <w:rFonts w:ascii="Times New Roman" w:hAnsi="Times New Roman"/>
          <w:b/>
          <w:bCs/>
          <w:sz w:val="28"/>
          <w:szCs w:val="28"/>
        </w:rPr>
        <w:t>10</w:t>
      </w:r>
    </w:p>
    <w:p w:rsidR="00F7494F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3AB8">
        <w:rPr>
          <w:rFonts w:ascii="Times New Roman" w:hAnsi="Times New Roman"/>
          <w:sz w:val="28"/>
          <w:szCs w:val="28"/>
        </w:rPr>
        <w:t>Коды проверяемых знаний, профессиональных и общих компетенц</w:t>
      </w:r>
      <w:r>
        <w:rPr>
          <w:rFonts w:ascii="Times New Roman" w:hAnsi="Times New Roman"/>
          <w:sz w:val="28"/>
          <w:szCs w:val="28"/>
        </w:rPr>
        <w:t xml:space="preserve">ий: 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З: 1,2,4,5,7,8,9,10,12;</w:t>
      </w:r>
    </w:p>
    <w:p w:rsidR="00780947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У: 1,2,4,5,6,7;</w:t>
      </w:r>
    </w:p>
    <w:p w:rsidR="00780947" w:rsidRPr="00AC3AB8" w:rsidRDefault="00780947" w:rsidP="007809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ПК 5</w:t>
      </w:r>
      <w:r w:rsidRPr="00AC3AB8">
        <w:rPr>
          <w:rFonts w:ascii="Times New Roman" w:hAnsi="Times New Roman"/>
          <w:sz w:val="28"/>
          <w:szCs w:val="28"/>
        </w:rPr>
        <w:t>.1.,П</w:t>
      </w:r>
      <w:r>
        <w:rPr>
          <w:rFonts w:ascii="Times New Roman" w:hAnsi="Times New Roman"/>
          <w:sz w:val="28"/>
          <w:szCs w:val="28"/>
        </w:rPr>
        <w:t>К 5</w:t>
      </w:r>
      <w:r w:rsidRPr="00AC3AB8">
        <w:rPr>
          <w:rFonts w:ascii="Times New Roman" w:hAnsi="Times New Roman"/>
          <w:sz w:val="28"/>
          <w:szCs w:val="28"/>
        </w:rPr>
        <w:t>.2.,</w:t>
      </w:r>
      <w:r>
        <w:rPr>
          <w:rFonts w:ascii="Times New Roman" w:hAnsi="Times New Roman"/>
          <w:sz w:val="28"/>
          <w:szCs w:val="28"/>
        </w:rPr>
        <w:t xml:space="preserve"> ПК.5.4; </w:t>
      </w:r>
      <w:r w:rsidRPr="00AC3AB8">
        <w:rPr>
          <w:rFonts w:ascii="Times New Roman" w:hAnsi="Times New Roman"/>
          <w:sz w:val="28"/>
          <w:szCs w:val="28"/>
        </w:rPr>
        <w:t xml:space="preserve"> ОК</w:t>
      </w:r>
      <w:r>
        <w:rPr>
          <w:rFonts w:ascii="Times New Roman" w:hAnsi="Times New Roman"/>
          <w:sz w:val="28"/>
          <w:szCs w:val="28"/>
        </w:rPr>
        <w:t>.2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4</w:t>
      </w:r>
      <w:r w:rsidRPr="00AC3AB8">
        <w:rPr>
          <w:rFonts w:ascii="Times New Roman" w:hAnsi="Times New Roman"/>
          <w:sz w:val="28"/>
          <w:szCs w:val="28"/>
        </w:rPr>
        <w:t>, ОК</w:t>
      </w:r>
      <w:r>
        <w:rPr>
          <w:rFonts w:ascii="Times New Roman" w:hAnsi="Times New Roman"/>
          <w:sz w:val="28"/>
          <w:szCs w:val="28"/>
        </w:rPr>
        <w:t>. 7</w:t>
      </w:r>
      <w:r w:rsidRPr="00AC3AB8">
        <w:rPr>
          <w:rFonts w:ascii="Times New Roman" w:hAnsi="Times New Roman"/>
          <w:sz w:val="28"/>
          <w:szCs w:val="28"/>
        </w:rPr>
        <w:t>.</w:t>
      </w:r>
    </w:p>
    <w:p w:rsidR="00F7494F" w:rsidRPr="00172193" w:rsidRDefault="00F7494F" w:rsidP="00F749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Инструкция: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Внимательно прочитайте задание.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>Вы можете воспользоваться материалами, инструментами, нормативно-технической документацией и методической литературой.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/>
          <w:sz w:val="28"/>
          <w:szCs w:val="28"/>
        </w:rPr>
        <w:t>5</w:t>
      </w:r>
      <w:r w:rsidRPr="00172193">
        <w:rPr>
          <w:rFonts w:ascii="Times New Roman" w:hAnsi="Times New Roman"/>
          <w:sz w:val="28"/>
          <w:szCs w:val="28"/>
        </w:rPr>
        <w:t xml:space="preserve"> часов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172193">
        <w:rPr>
          <w:rFonts w:ascii="Times New Roman" w:hAnsi="Times New Roman"/>
          <w:sz w:val="28"/>
          <w:szCs w:val="28"/>
          <w:u w:val="single"/>
        </w:rPr>
        <w:t>Задания: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19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Выбор необходимого электроинструмента и материалов для выполнения задания. </w:t>
      </w:r>
    </w:p>
    <w:p w:rsidR="00F7494F" w:rsidRPr="001A44FE" w:rsidRDefault="00F7494F" w:rsidP="00F7494F">
      <w:pPr>
        <w:rPr>
          <w:rFonts w:ascii="Times New Roman" w:hAnsi="Times New Roman"/>
          <w:sz w:val="28"/>
          <w:szCs w:val="28"/>
        </w:rPr>
      </w:pPr>
      <w:r w:rsidRPr="001A44FE">
        <w:rPr>
          <w:rFonts w:ascii="Times New Roman" w:hAnsi="Times New Roman"/>
          <w:sz w:val="28"/>
          <w:szCs w:val="28"/>
        </w:rPr>
        <w:t xml:space="preserve">2. Выполнение </w:t>
      </w:r>
      <w:r>
        <w:rPr>
          <w:rFonts w:ascii="Times New Roman" w:hAnsi="Times New Roman"/>
          <w:sz w:val="28"/>
          <w:szCs w:val="28"/>
        </w:rPr>
        <w:t xml:space="preserve">подключения </w:t>
      </w:r>
      <w:r w:rsidRPr="00CA1F0D">
        <w:rPr>
          <w:rFonts w:ascii="Times New Roman" w:hAnsi="Times New Roman"/>
          <w:sz w:val="28"/>
          <w:szCs w:val="28"/>
        </w:rPr>
        <w:t>люстры с тремя лампами</w:t>
      </w:r>
      <w:r w:rsidRPr="001A44FE">
        <w:rPr>
          <w:rFonts w:ascii="Times New Roman" w:hAnsi="Times New Roman"/>
          <w:sz w:val="28"/>
          <w:szCs w:val="28"/>
        </w:rPr>
        <w:t xml:space="preserve"> согласно приложенной схеме.</w:t>
      </w:r>
    </w:p>
    <w:p w:rsidR="00F7494F" w:rsidRPr="00172193" w:rsidRDefault="00F7494F" w:rsidP="00F749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72193">
        <w:rPr>
          <w:rFonts w:ascii="Times New Roman" w:hAnsi="Times New Roman"/>
          <w:sz w:val="28"/>
          <w:szCs w:val="28"/>
        </w:rPr>
        <w:t>. Техника безопасности при выполнении работ.</w:t>
      </w:r>
    </w:p>
    <w:p w:rsidR="00F7494F" w:rsidRDefault="00F7494F" w:rsidP="00F749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0425" cy="3683399"/>
            <wp:effectExtent l="19050" t="0" r="3175" b="0"/>
            <wp:docPr id="28" name="Рисунок 28" descr="sxema-podkluchenia-lus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xema-podkluchenia-lustr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83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94F" w:rsidRPr="005048B9" w:rsidRDefault="00F7494F" w:rsidP="00F7494F"/>
    <w:p w:rsidR="00F7494F" w:rsidRPr="005048B9" w:rsidRDefault="00F7494F" w:rsidP="00F7494F"/>
    <w:p w:rsidR="00F7494F" w:rsidRDefault="00F7494F" w:rsidP="00F7494F"/>
    <w:p w:rsidR="00F7494F" w:rsidRDefault="00F7494F" w:rsidP="00F7494F"/>
    <w:p w:rsidR="00F7494F" w:rsidRDefault="00F7494F" w:rsidP="00F7494F"/>
    <w:p w:rsidR="00F7494F" w:rsidRPr="00151401" w:rsidRDefault="00F7494F" w:rsidP="00F74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imes New Roman" w:hAnsi="Times New Roman"/>
          <w:sz w:val="28"/>
          <w:szCs w:val="28"/>
        </w:rPr>
      </w:pPr>
      <w:r>
        <w:lastRenderedPageBreak/>
        <w:tab/>
      </w:r>
      <w:r w:rsidRPr="00151401">
        <w:rPr>
          <w:rFonts w:ascii="Times New Roman" w:hAnsi="Times New Roman"/>
          <w:sz w:val="28"/>
          <w:szCs w:val="28"/>
        </w:rPr>
        <w:t>III. ПАКЕТ ЭКЗАМЕНАТОРА</w:t>
      </w:r>
    </w:p>
    <w:p w:rsidR="00F7494F" w:rsidRDefault="00F7494F" w:rsidP="00F7494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IIIа. УСЛОВИЯ</w:t>
      </w:r>
    </w:p>
    <w:p w:rsidR="00F7494F" w:rsidRDefault="00F7494F" w:rsidP="0098616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Экзамен проходит в учебных мастерских</w:t>
      </w:r>
    </w:p>
    <w:p w:rsidR="00F7494F" w:rsidRPr="00373A5A" w:rsidRDefault="00F7494F" w:rsidP="0098616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73A5A">
        <w:rPr>
          <w:rFonts w:ascii="Times New Roman" w:hAnsi="Times New Roman"/>
          <w:sz w:val="28"/>
          <w:szCs w:val="28"/>
        </w:rPr>
        <w:t xml:space="preserve">Количество вариантов заданий для </w:t>
      </w:r>
      <w:proofErr w:type="gramStart"/>
      <w:r w:rsidRPr="00373A5A">
        <w:rPr>
          <w:rFonts w:ascii="Times New Roman" w:hAnsi="Times New Roman"/>
          <w:sz w:val="28"/>
          <w:szCs w:val="28"/>
        </w:rPr>
        <w:t xml:space="preserve">экзаменующихся:   </w:t>
      </w:r>
      <w:proofErr w:type="gramEnd"/>
      <w:r>
        <w:rPr>
          <w:rFonts w:ascii="Times New Roman" w:hAnsi="Times New Roman"/>
          <w:sz w:val="28"/>
          <w:szCs w:val="28"/>
        </w:rPr>
        <w:t>10</w:t>
      </w:r>
    </w:p>
    <w:p w:rsidR="00F7494F" w:rsidRDefault="00F7494F" w:rsidP="0098616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задания-  300  мин.</w:t>
      </w:r>
    </w:p>
    <w:p w:rsidR="00F7494F" w:rsidRPr="006A6B8F" w:rsidRDefault="006A6B8F" w:rsidP="00F7494F">
      <w:pPr>
        <w:shd w:val="clear" w:color="auto" w:fill="FFFFFF"/>
        <w:spacing w:before="120" w:after="120"/>
        <w:jc w:val="center"/>
        <w:rPr>
          <w:rFonts w:ascii="Times New Roman" w:hAnsi="Times New Roman"/>
          <w:sz w:val="28"/>
          <w:szCs w:val="28"/>
        </w:rPr>
      </w:pPr>
      <w:r w:rsidRPr="006A6B8F">
        <w:rPr>
          <w:rFonts w:ascii="Times New Roman" w:hAnsi="Times New Roman"/>
          <w:bCs/>
          <w:sz w:val="28"/>
          <w:szCs w:val="28"/>
        </w:rPr>
        <w:t>ПОТРЕБНОСТИ МАШИН, МЕХАНИЗМОВ, ОБОРУДОВАНИЯ, ИНСТРУМЕНТА, ИНВЕНТАРЯ И ПРИСПОСОБЛЕНИЙ</w:t>
      </w:r>
    </w:p>
    <w:p w:rsidR="00F7494F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Электрический инструмент: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1.1 Перфоратор с набором буров, пик, коронками по дереву и по бетону и </w:t>
      </w:r>
      <w:proofErr w:type="spellStart"/>
      <w:r w:rsidRPr="001A169D">
        <w:rPr>
          <w:rFonts w:ascii="Times New Roman" w:hAnsi="Times New Roman"/>
          <w:sz w:val="28"/>
          <w:szCs w:val="28"/>
        </w:rPr>
        <w:t>штробером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1.2 Электродрель.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1.3 Дрель-</w:t>
      </w:r>
      <w:proofErr w:type="spellStart"/>
      <w:r w:rsidRPr="001A169D">
        <w:rPr>
          <w:rFonts w:ascii="Times New Roman" w:hAnsi="Times New Roman"/>
          <w:sz w:val="28"/>
          <w:szCs w:val="28"/>
        </w:rPr>
        <w:t>шуруповерт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 аккумуляторная.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1.4 Угловая </w:t>
      </w:r>
      <w:proofErr w:type="spellStart"/>
      <w:r>
        <w:rPr>
          <w:rFonts w:ascii="Times New Roman" w:hAnsi="Times New Roman"/>
          <w:sz w:val="28"/>
          <w:szCs w:val="28"/>
        </w:rPr>
        <w:t>шлифмашинка</w:t>
      </w:r>
      <w:proofErr w:type="spellEnd"/>
      <w:r>
        <w:rPr>
          <w:rFonts w:ascii="Times New Roman" w:hAnsi="Times New Roman"/>
          <w:sz w:val="28"/>
          <w:szCs w:val="28"/>
        </w:rPr>
        <w:t xml:space="preserve"> (болгарка).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1.5 </w:t>
      </w:r>
      <w:proofErr w:type="spellStart"/>
      <w:r w:rsidRPr="001A169D">
        <w:rPr>
          <w:rFonts w:ascii="Times New Roman" w:hAnsi="Times New Roman"/>
          <w:sz w:val="28"/>
          <w:szCs w:val="28"/>
        </w:rPr>
        <w:t>Штроборез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2. Ручной инструмент: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 2.1 Набор отверток, в который должны входить шлицевые (плоские), крестовые отвертки различного размера, а также отвертки профиля PZ.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 2.2 Пассатижи.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2.3 Кусачки (</w:t>
      </w:r>
      <w:proofErr w:type="spellStart"/>
      <w:r w:rsidRPr="001A169D">
        <w:rPr>
          <w:rFonts w:ascii="Times New Roman" w:hAnsi="Times New Roman"/>
          <w:sz w:val="28"/>
          <w:szCs w:val="28"/>
        </w:rPr>
        <w:t>бокорезы</w:t>
      </w:r>
      <w:proofErr w:type="spellEnd"/>
      <w:r w:rsidRPr="001A169D">
        <w:rPr>
          <w:rFonts w:ascii="Times New Roman" w:hAnsi="Times New Roman"/>
          <w:sz w:val="28"/>
          <w:szCs w:val="28"/>
        </w:rPr>
        <w:t>)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2.4 Нож монтажный – для зачистки проводов и кабелей.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2.5 Набор гаечных ключей и торцевых головок – от 6 до 22 мм.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 2.6 Молоток – для забивки дюбелей и для прочих мелких слесарных работ.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2.7 Клещи </w:t>
      </w:r>
      <w:proofErr w:type="spellStart"/>
      <w:r w:rsidRPr="001A169D">
        <w:rPr>
          <w:rFonts w:ascii="Times New Roman" w:hAnsi="Times New Roman"/>
          <w:sz w:val="28"/>
          <w:szCs w:val="28"/>
        </w:rPr>
        <w:t>опрессовочные</w:t>
      </w:r>
      <w:proofErr w:type="spellEnd"/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2.8 Паяльник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И</w:t>
      </w:r>
      <w:r w:rsidRPr="001A169D">
        <w:rPr>
          <w:rFonts w:ascii="Times New Roman" w:hAnsi="Times New Roman"/>
          <w:sz w:val="28"/>
          <w:szCs w:val="28"/>
        </w:rPr>
        <w:t xml:space="preserve">змерительный инструмент электромонтажника включает в себя следующее: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A169D">
        <w:rPr>
          <w:rFonts w:ascii="Times New Roman" w:hAnsi="Times New Roman"/>
          <w:sz w:val="28"/>
          <w:szCs w:val="28"/>
        </w:rPr>
        <w:t>1. Индикаторная отвертка.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A169D">
        <w:rPr>
          <w:rFonts w:ascii="Times New Roman" w:hAnsi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 w:rsidRPr="001A169D">
        <w:rPr>
          <w:rFonts w:ascii="Times New Roman" w:hAnsi="Times New Roman"/>
          <w:sz w:val="28"/>
          <w:szCs w:val="28"/>
        </w:rPr>
        <w:t>азоискатели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, выпускаемые, например, фирмами </w:t>
      </w:r>
      <w:proofErr w:type="spellStart"/>
      <w:r w:rsidRPr="001A169D">
        <w:rPr>
          <w:rFonts w:ascii="Times New Roman" w:hAnsi="Times New Roman"/>
          <w:sz w:val="28"/>
          <w:szCs w:val="28"/>
        </w:rPr>
        <w:t>Stayer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A169D">
        <w:rPr>
          <w:rFonts w:ascii="Times New Roman" w:hAnsi="Times New Roman"/>
          <w:sz w:val="28"/>
          <w:szCs w:val="28"/>
        </w:rPr>
        <w:t>Bosch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</w:t>
      </w:r>
    </w:p>
    <w:p w:rsidR="00F7494F" w:rsidRPr="001A169D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A169D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1A169D">
        <w:rPr>
          <w:rFonts w:ascii="Times New Roman" w:hAnsi="Times New Roman"/>
          <w:sz w:val="28"/>
          <w:szCs w:val="28"/>
        </w:rPr>
        <w:t>Мультиметр</w:t>
      </w:r>
      <w:proofErr w:type="spellEnd"/>
      <w:r w:rsidRPr="001A169D">
        <w:rPr>
          <w:rFonts w:ascii="Times New Roman" w:hAnsi="Times New Roman"/>
          <w:sz w:val="28"/>
          <w:szCs w:val="28"/>
        </w:rPr>
        <w:t>.</w:t>
      </w:r>
    </w:p>
    <w:p w:rsidR="006A6B8F" w:rsidRDefault="00F7494F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Рулетка,</w:t>
      </w:r>
      <w:r w:rsidRPr="001A169D">
        <w:rPr>
          <w:rFonts w:ascii="Times New Roman" w:hAnsi="Times New Roman"/>
          <w:sz w:val="28"/>
          <w:szCs w:val="28"/>
        </w:rPr>
        <w:t xml:space="preserve"> автоматическая рулетка с жесткой металлической лентой длиной около пяти метров.</w:t>
      </w:r>
      <w:r w:rsidRPr="001A169D">
        <w:rPr>
          <w:rFonts w:ascii="Times New Roman" w:hAnsi="Times New Roman"/>
          <w:sz w:val="28"/>
          <w:szCs w:val="28"/>
        </w:rPr>
        <w:br/>
      </w: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16E" w:rsidRDefault="0098616E" w:rsidP="0098616E">
      <w:pPr>
        <w:tabs>
          <w:tab w:val="left" w:pos="54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494F" w:rsidRDefault="00F7494F" w:rsidP="006A6B8F">
      <w:pPr>
        <w:tabs>
          <w:tab w:val="left" w:pos="543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</w:t>
      </w:r>
    </w:p>
    <w:p w:rsidR="00F7494F" w:rsidRPr="001A169D" w:rsidRDefault="00F7494F" w:rsidP="00F74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169D"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:rsidR="00F7494F" w:rsidRPr="001A169D" w:rsidRDefault="00F7494F" w:rsidP="006A6B8F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1.Полещук В.И. Задачник по электротехнике и электронике. Учебник </w:t>
      </w:r>
    </w:p>
    <w:p w:rsidR="00F7494F" w:rsidRPr="001A169D" w:rsidRDefault="00F7494F" w:rsidP="006A6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для   </w:t>
      </w:r>
      <w:proofErr w:type="spellStart"/>
      <w:proofErr w:type="gramStart"/>
      <w:r w:rsidRPr="001A169D">
        <w:rPr>
          <w:rFonts w:ascii="Times New Roman" w:hAnsi="Times New Roman"/>
          <w:sz w:val="28"/>
          <w:szCs w:val="28"/>
        </w:rPr>
        <w:t>учрежд.средн</w:t>
      </w:r>
      <w:proofErr w:type="gramEnd"/>
      <w:r w:rsidRPr="001A169D">
        <w:rPr>
          <w:rFonts w:ascii="Times New Roman" w:hAnsi="Times New Roman"/>
          <w:sz w:val="28"/>
          <w:szCs w:val="28"/>
        </w:rPr>
        <w:t>.профессио</w:t>
      </w:r>
      <w:r w:rsidR="00036F13">
        <w:rPr>
          <w:rFonts w:ascii="Times New Roman" w:hAnsi="Times New Roman"/>
          <w:sz w:val="28"/>
          <w:szCs w:val="28"/>
        </w:rPr>
        <w:t>н.образования.-М.:Академия</w:t>
      </w:r>
      <w:proofErr w:type="spellEnd"/>
      <w:r w:rsidR="00036F13">
        <w:rPr>
          <w:rFonts w:ascii="Times New Roman" w:hAnsi="Times New Roman"/>
          <w:sz w:val="28"/>
          <w:szCs w:val="28"/>
        </w:rPr>
        <w:t>, 2015</w:t>
      </w:r>
      <w:r w:rsidRPr="001A169D">
        <w:rPr>
          <w:rFonts w:ascii="Times New Roman" w:hAnsi="Times New Roman"/>
          <w:sz w:val="28"/>
          <w:szCs w:val="28"/>
        </w:rPr>
        <w:t>.</w:t>
      </w:r>
    </w:p>
    <w:p w:rsidR="00F7494F" w:rsidRPr="001A169D" w:rsidRDefault="00F7494F" w:rsidP="006A6B8F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2.Горошков Б.И., </w:t>
      </w:r>
      <w:proofErr w:type="gramStart"/>
      <w:r w:rsidRPr="001A169D">
        <w:rPr>
          <w:rFonts w:ascii="Times New Roman" w:hAnsi="Times New Roman"/>
          <w:sz w:val="28"/>
          <w:szCs w:val="28"/>
        </w:rPr>
        <w:t>А.Б.Гор</w:t>
      </w:r>
      <w:r w:rsidR="00036F13">
        <w:rPr>
          <w:rFonts w:ascii="Times New Roman" w:hAnsi="Times New Roman"/>
          <w:sz w:val="28"/>
          <w:szCs w:val="28"/>
        </w:rPr>
        <w:t>шков.«</w:t>
      </w:r>
      <w:proofErr w:type="gramEnd"/>
      <w:r w:rsidR="00036F13">
        <w:rPr>
          <w:rFonts w:ascii="Times New Roman" w:hAnsi="Times New Roman"/>
          <w:sz w:val="28"/>
          <w:szCs w:val="28"/>
        </w:rPr>
        <w:t>Электронная техника», 2015</w:t>
      </w:r>
      <w:r w:rsidRPr="001A169D">
        <w:rPr>
          <w:rFonts w:ascii="Times New Roman" w:hAnsi="Times New Roman"/>
          <w:sz w:val="28"/>
          <w:szCs w:val="28"/>
        </w:rPr>
        <w:t>г</w:t>
      </w:r>
    </w:p>
    <w:p w:rsidR="00F7494F" w:rsidRPr="001A169D" w:rsidRDefault="00F7494F" w:rsidP="006A6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для   </w:t>
      </w:r>
      <w:proofErr w:type="spellStart"/>
      <w:r w:rsidRPr="001A169D">
        <w:rPr>
          <w:rFonts w:ascii="Times New Roman" w:hAnsi="Times New Roman"/>
          <w:sz w:val="28"/>
          <w:szCs w:val="28"/>
        </w:rPr>
        <w:t>учрежд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A169D">
        <w:rPr>
          <w:rFonts w:ascii="Times New Roman" w:hAnsi="Times New Roman"/>
          <w:sz w:val="28"/>
          <w:szCs w:val="28"/>
        </w:rPr>
        <w:t>средн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1A169D">
        <w:rPr>
          <w:rFonts w:ascii="Times New Roman" w:hAnsi="Times New Roman"/>
          <w:sz w:val="28"/>
          <w:szCs w:val="28"/>
        </w:rPr>
        <w:t>профессион</w:t>
      </w:r>
      <w:r w:rsidR="00036F13">
        <w:rPr>
          <w:rFonts w:ascii="Times New Roman" w:hAnsi="Times New Roman"/>
          <w:sz w:val="28"/>
          <w:szCs w:val="28"/>
        </w:rPr>
        <w:t>.образования</w:t>
      </w:r>
      <w:proofErr w:type="spellEnd"/>
      <w:proofErr w:type="gramEnd"/>
      <w:r w:rsidR="00036F13">
        <w:rPr>
          <w:rFonts w:ascii="Times New Roman" w:hAnsi="Times New Roman"/>
          <w:sz w:val="28"/>
          <w:szCs w:val="28"/>
        </w:rPr>
        <w:t>.-М.: Академия, 2015</w:t>
      </w:r>
      <w:r w:rsidRPr="001A169D">
        <w:rPr>
          <w:rFonts w:ascii="Times New Roman" w:hAnsi="Times New Roman"/>
          <w:sz w:val="28"/>
          <w:szCs w:val="28"/>
        </w:rPr>
        <w:t>.</w:t>
      </w:r>
    </w:p>
    <w:p w:rsidR="00F7494F" w:rsidRPr="001A169D" w:rsidRDefault="00F7494F" w:rsidP="006A6B8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A169D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hyperlink r:id="rId15" w:history="1">
        <w:r w:rsidRPr="001A169D">
          <w:rPr>
            <w:rFonts w:ascii="Times New Roman" w:hAnsi="Times New Roman"/>
            <w:bCs/>
            <w:sz w:val="28"/>
            <w:szCs w:val="28"/>
          </w:rPr>
          <w:t xml:space="preserve">Ю.Б. </w:t>
        </w:r>
        <w:proofErr w:type="spellStart"/>
        <w:r w:rsidRPr="001A169D">
          <w:rPr>
            <w:rFonts w:ascii="Times New Roman" w:hAnsi="Times New Roman"/>
            <w:bCs/>
            <w:sz w:val="28"/>
            <w:szCs w:val="28"/>
          </w:rPr>
          <w:t>Айзенберг</w:t>
        </w:r>
        <w:proofErr w:type="spellEnd"/>
        <w:r w:rsidRPr="001A169D">
          <w:rPr>
            <w:rFonts w:ascii="Times New Roman" w:hAnsi="Times New Roman"/>
            <w:bCs/>
            <w:sz w:val="28"/>
            <w:szCs w:val="28"/>
          </w:rPr>
          <w:t>. Энергосбережение в освещении</w:t>
        </w:r>
      </w:hyperlink>
      <w:r w:rsidR="00036F13">
        <w:rPr>
          <w:rFonts w:ascii="Times New Roman" w:hAnsi="Times New Roman"/>
          <w:bCs/>
          <w:sz w:val="28"/>
          <w:szCs w:val="28"/>
        </w:rPr>
        <w:t xml:space="preserve"> 2016</w:t>
      </w:r>
      <w:r w:rsidRPr="001A169D">
        <w:rPr>
          <w:rFonts w:ascii="Times New Roman" w:hAnsi="Times New Roman"/>
          <w:bCs/>
          <w:sz w:val="28"/>
          <w:szCs w:val="28"/>
        </w:rPr>
        <w:t>г</w:t>
      </w:r>
    </w:p>
    <w:p w:rsidR="00F7494F" w:rsidRPr="001A169D" w:rsidRDefault="00F7494F" w:rsidP="006A6B8F">
      <w:pPr>
        <w:pStyle w:val="1"/>
        <w:jc w:val="both"/>
        <w:rPr>
          <w:b w:val="0"/>
          <w:kern w:val="0"/>
          <w:lang w:eastAsia="ru-RU" w:bidi="ar-SA"/>
        </w:rPr>
      </w:pPr>
      <w:r w:rsidRPr="001A169D">
        <w:rPr>
          <w:b w:val="0"/>
        </w:rPr>
        <w:t>4</w:t>
      </w:r>
      <w:r>
        <w:rPr>
          <w:b w:val="0"/>
        </w:rPr>
        <w:t xml:space="preserve">. </w:t>
      </w:r>
      <w:r w:rsidRPr="001A169D">
        <w:rPr>
          <w:b w:val="0"/>
        </w:rPr>
        <w:t>Нестеренко В.М</w:t>
      </w:r>
      <w:r w:rsidRPr="001A169D">
        <w:rPr>
          <w:b w:val="0"/>
          <w:bCs w:val="0"/>
          <w:i/>
          <w:iCs/>
        </w:rPr>
        <w:t>.</w:t>
      </w:r>
      <w:r w:rsidRPr="001A169D">
        <w:rPr>
          <w:b w:val="0"/>
        </w:rPr>
        <w:t xml:space="preserve"> Технология электромонтажных работ: </w:t>
      </w:r>
      <w:proofErr w:type="gramStart"/>
      <w:r w:rsidRPr="001A169D">
        <w:rPr>
          <w:b w:val="0"/>
        </w:rPr>
        <w:t>учеб.пособие</w:t>
      </w:r>
      <w:proofErr w:type="gramEnd"/>
      <w:r w:rsidRPr="001A169D">
        <w:rPr>
          <w:b w:val="0"/>
        </w:rPr>
        <w:t xml:space="preserve"> для нач. проф. образования / В.М. Нестеренко, А.М. </w:t>
      </w:r>
      <w:proofErr w:type="spellStart"/>
      <w:r w:rsidRPr="001A169D">
        <w:rPr>
          <w:b w:val="0"/>
        </w:rPr>
        <w:t>Мысьянов</w:t>
      </w:r>
      <w:proofErr w:type="spellEnd"/>
      <w:r w:rsidRPr="001A169D">
        <w:rPr>
          <w:b w:val="0"/>
        </w:rPr>
        <w:t>. – М.: Изд</w:t>
      </w:r>
      <w:r w:rsidR="00036F13">
        <w:rPr>
          <w:b w:val="0"/>
        </w:rPr>
        <w:t>ательский центр «Академия», 2014</w:t>
      </w:r>
      <w:r w:rsidRPr="001A169D">
        <w:rPr>
          <w:b w:val="0"/>
        </w:rPr>
        <w:t>. - 592 с.</w:t>
      </w:r>
    </w:p>
    <w:p w:rsidR="00F7494F" w:rsidRPr="001A169D" w:rsidRDefault="00F7494F" w:rsidP="00F7494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7494F" w:rsidRPr="001A169D" w:rsidRDefault="00F7494F" w:rsidP="00F7494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F7494F" w:rsidRPr="006A6B8F" w:rsidRDefault="00F7494F" w:rsidP="006A6B8F">
      <w:pPr>
        <w:widowControl w:val="0"/>
        <w:numPr>
          <w:ilvl w:val="0"/>
          <w:numId w:val="18"/>
        </w:num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1A169D">
        <w:rPr>
          <w:rFonts w:ascii="Times New Roman" w:hAnsi="Times New Roman"/>
          <w:sz w:val="28"/>
          <w:szCs w:val="28"/>
        </w:rPr>
        <w:t>Опадчий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 Ю.Ф., </w:t>
      </w:r>
      <w:proofErr w:type="spellStart"/>
      <w:r w:rsidRPr="001A169D">
        <w:rPr>
          <w:rFonts w:ascii="Times New Roman" w:hAnsi="Times New Roman"/>
          <w:sz w:val="28"/>
          <w:szCs w:val="28"/>
        </w:rPr>
        <w:t>ГлудкинО.П.Гуров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 А.И. «Аналоговая и цифровая электроника»,</w:t>
      </w:r>
      <w:r w:rsidRPr="006A6B8F">
        <w:rPr>
          <w:rFonts w:ascii="Times New Roman" w:hAnsi="Times New Roman"/>
          <w:sz w:val="28"/>
          <w:szCs w:val="28"/>
        </w:rPr>
        <w:t>Учебник для учреждений высшего профессионального образования. М.,издательство «</w:t>
      </w:r>
      <w:proofErr w:type="spellStart"/>
      <w:r w:rsidRPr="006A6B8F">
        <w:rPr>
          <w:rFonts w:ascii="Times New Roman" w:hAnsi="Times New Roman"/>
          <w:sz w:val="28"/>
          <w:szCs w:val="28"/>
        </w:rPr>
        <w:t>Горячия</w:t>
      </w:r>
      <w:proofErr w:type="spellEnd"/>
      <w:r w:rsidRPr="006A6B8F">
        <w:rPr>
          <w:rFonts w:ascii="Times New Roman" w:hAnsi="Times New Roman"/>
          <w:sz w:val="28"/>
          <w:szCs w:val="28"/>
        </w:rPr>
        <w:t xml:space="preserve"> Линия-Т</w:t>
      </w:r>
      <w:r w:rsidR="00036F13">
        <w:rPr>
          <w:rFonts w:ascii="Times New Roman" w:hAnsi="Times New Roman"/>
          <w:sz w:val="28"/>
          <w:szCs w:val="28"/>
        </w:rPr>
        <w:t>елеком», 2014</w:t>
      </w:r>
      <w:r w:rsidRPr="006A6B8F">
        <w:rPr>
          <w:rFonts w:ascii="Times New Roman" w:hAnsi="Times New Roman"/>
          <w:sz w:val="28"/>
          <w:szCs w:val="28"/>
        </w:rPr>
        <w:t>.-763с.</w:t>
      </w:r>
    </w:p>
    <w:p w:rsidR="00F7494F" w:rsidRPr="006A6B8F" w:rsidRDefault="00F7494F" w:rsidP="006A6B8F">
      <w:pPr>
        <w:widowControl w:val="0"/>
        <w:numPr>
          <w:ilvl w:val="0"/>
          <w:numId w:val="18"/>
        </w:numPr>
        <w:suppressAutoHyphens/>
        <w:spacing w:after="0" w:line="36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1A169D">
        <w:rPr>
          <w:rFonts w:ascii="Times New Roman" w:hAnsi="Times New Roman"/>
          <w:sz w:val="28"/>
          <w:szCs w:val="28"/>
        </w:rPr>
        <w:t>АрестовК.А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«Основы электроники микропроцессорной техники». М.: </w:t>
      </w:r>
      <w:r w:rsidR="00036F13">
        <w:rPr>
          <w:rFonts w:ascii="Times New Roman" w:hAnsi="Times New Roman"/>
          <w:bCs/>
          <w:sz w:val="28"/>
          <w:szCs w:val="28"/>
        </w:rPr>
        <w:t>Колос. 2014</w:t>
      </w:r>
      <w:r w:rsidRPr="006A6B8F">
        <w:rPr>
          <w:rFonts w:ascii="Times New Roman" w:hAnsi="Times New Roman"/>
          <w:bCs/>
          <w:sz w:val="28"/>
          <w:szCs w:val="28"/>
        </w:rPr>
        <w:t>.-213с.</w:t>
      </w:r>
    </w:p>
    <w:p w:rsidR="00F7494F" w:rsidRPr="001A169D" w:rsidRDefault="00F7494F" w:rsidP="00F7494F">
      <w:pPr>
        <w:widowControl w:val="0"/>
        <w:numPr>
          <w:ilvl w:val="0"/>
          <w:numId w:val="18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>В.Н.Павлов, В.Н.Ногин</w:t>
      </w:r>
      <w:proofErr w:type="gramStart"/>
      <w:r w:rsidRPr="001A169D">
        <w:rPr>
          <w:rFonts w:ascii="Times New Roman" w:hAnsi="Times New Roman"/>
          <w:sz w:val="28"/>
          <w:szCs w:val="28"/>
        </w:rPr>
        <w:t>.»</w:t>
      </w:r>
      <w:proofErr w:type="spellStart"/>
      <w:r w:rsidRPr="001A169D">
        <w:rPr>
          <w:rFonts w:ascii="Times New Roman" w:hAnsi="Times New Roman"/>
          <w:sz w:val="28"/>
          <w:szCs w:val="28"/>
        </w:rPr>
        <w:t>Схемотехника</w:t>
      </w:r>
      <w:proofErr w:type="spellEnd"/>
      <w:proofErr w:type="gramEnd"/>
      <w:r w:rsidRPr="001A169D">
        <w:rPr>
          <w:rFonts w:ascii="Times New Roman" w:hAnsi="Times New Roman"/>
          <w:sz w:val="28"/>
          <w:szCs w:val="28"/>
        </w:rPr>
        <w:t xml:space="preserve"> аналоговых электронных устройств». </w:t>
      </w:r>
      <w:r w:rsidR="00036F13">
        <w:rPr>
          <w:rFonts w:ascii="Times New Roman" w:hAnsi="Times New Roman"/>
          <w:sz w:val="28"/>
          <w:szCs w:val="28"/>
        </w:rPr>
        <w:t>М.:  Горячая-линия-Телеком. 2014</w:t>
      </w:r>
      <w:r w:rsidRPr="001A169D">
        <w:rPr>
          <w:rFonts w:ascii="Times New Roman" w:hAnsi="Times New Roman"/>
          <w:sz w:val="28"/>
          <w:szCs w:val="28"/>
        </w:rPr>
        <w:t>.-320с.</w:t>
      </w:r>
    </w:p>
    <w:p w:rsidR="00F7494F" w:rsidRPr="006A6B8F" w:rsidRDefault="00F7494F" w:rsidP="006A6B8F">
      <w:pPr>
        <w:widowControl w:val="0"/>
        <w:numPr>
          <w:ilvl w:val="0"/>
          <w:numId w:val="18"/>
        </w:numPr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Гальперин М.В. «Электронная техника». Учебник </w:t>
      </w:r>
      <w:r w:rsidRPr="006A6B8F">
        <w:rPr>
          <w:rFonts w:ascii="Times New Roman" w:hAnsi="Times New Roman"/>
          <w:sz w:val="28"/>
          <w:szCs w:val="28"/>
        </w:rPr>
        <w:t xml:space="preserve">для </w:t>
      </w:r>
      <w:proofErr w:type="spellStart"/>
      <w:proofErr w:type="gramStart"/>
      <w:r w:rsidRPr="006A6B8F">
        <w:rPr>
          <w:rFonts w:ascii="Times New Roman" w:hAnsi="Times New Roman"/>
          <w:sz w:val="28"/>
          <w:szCs w:val="28"/>
        </w:rPr>
        <w:t>учрежд.средн</w:t>
      </w:r>
      <w:proofErr w:type="gramEnd"/>
      <w:r w:rsidRPr="006A6B8F">
        <w:rPr>
          <w:rFonts w:ascii="Times New Roman" w:hAnsi="Times New Roman"/>
          <w:sz w:val="28"/>
          <w:szCs w:val="28"/>
        </w:rPr>
        <w:t>.профессион.обр</w:t>
      </w:r>
      <w:r w:rsidR="00036F13">
        <w:rPr>
          <w:rFonts w:ascii="Times New Roman" w:hAnsi="Times New Roman"/>
          <w:sz w:val="28"/>
          <w:szCs w:val="28"/>
        </w:rPr>
        <w:t>азования.-М.:Форум-Инфра-М</w:t>
      </w:r>
      <w:proofErr w:type="spellEnd"/>
      <w:r w:rsidR="00036F13">
        <w:rPr>
          <w:rFonts w:ascii="Times New Roman" w:hAnsi="Times New Roman"/>
          <w:sz w:val="28"/>
          <w:szCs w:val="28"/>
        </w:rPr>
        <w:t>, 2016</w:t>
      </w:r>
      <w:r w:rsidRPr="006A6B8F">
        <w:rPr>
          <w:rFonts w:ascii="Times New Roman" w:hAnsi="Times New Roman"/>
          <w:sz w:val="28"/>
          <w:szCs w:val="28"/>
        </w:rPr>
        <w:t>.- 300с.</w:t>
      </w:r>
    </w:p>
    <w:p w:rsidR="00F7494F" w:rsidRPr="001A169D" w:rsidRDefault="00F7494F" w:rsidP="006A6B8F">
      <w:pPr>
        <w:widowControl w:val="0"/>
        <w:suppressAutoHyphens/>
        <w:spacing w:after="0" w:line="360" w:lineRule="auto"/>
        <w:ind w:left="4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1A169D">
        <w:rPr>
          <w:rFonts w:ascii="Times New Roman" w:hAnsi="Times New Roman"/>
          <w:sz w:val="28"/>
          <w:szCs w:val="28"/>
        </w:rPr>
        <w:t xml:space="preserve">«Электротехника и электроника» под редакцией </w:t>
      </w:r>
      <w:proofErr w:type="spellStart"/>
      <w:r w:rsidRPr="001A169D">
        <w:rPr>
          <w:rFonts w:ascii="Times New Roman" w:hAnsi="Times New Roman"/>
          <w:sz w:val="28"/>
          <w:szCs w:val="28"/>
        </w:rPr>
        <w:t>Б.И.Петленко</w:t>
      </w:r>
      <w:proofErr w:type="spellEnd"/>
      <w:r w:rsidRPr="001A169D">
        <w:rPr>
          <w:rFonts w:ascii="Times New Roman" w:hAnsi="Times New Roman"/>
          <w:sz w:val="28"/>
          <w:szCs w:val="28"/>
        </w:rPr>
        <w:t xml:space="preserve">. Учебник для    </w:t>
      </w:r>
      <w:proofErr w:type="spellStart"/>
      <w:proofErr w:type="gramStart"/>
      <w:r w:rsidRPr="001A169D">
        <w:rPr>
          <w:rFonts w:ascii="Times New Roman" w:hAnsi="Times New Roman"/>
          <w:sz w:val="28"/>
          <w:szCs w:val="28"/>
        </w:rPr>
        <w:t>учрежд</w:t>
      </w:r>
      <w:proofErr w:type="spellEnd"/>
      <w:r w:rsidRPr="001A169D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Pr="001A169D">
        <w:rPr>
          <w:rFonts w:ascii="Times New Roman" w:hAnsi="Times New Roman"/>
          <w:sz w:val="28"/>
          <w:szCs w:val="28"/>
        </w:rPr>
        <w:t>средн.профессио</w:t>
      </w:r>
      <w:r w:rsidR="00036F13">
        <w:rPr>
          <w:rFonts w:ascii="Times New Roman" w:hAnsi="Times New Roman"/>
          <w:sz w:val="28"/>
          <w:szCs w:val="28"/>
        </w:rPr>
        <w:t>н.образования.-М.:Академия</w:t>
      </w:r>
      <w:proofErr w:type="spellEnd"/>
      <w:r w:rsidR="00036F13">
        <w:rPr>
          <w:rFonts w:ascii="Times New Roman" w:hAnsi="Times New Roman"/>
          <w:sz w:val="28"/>
          <w:szCs w:val="28"/>
        </w:rPr>
        <w:t>, 2016</w:t>
      </w:r>
      <w:r w:rsidRPr="001A169D">
        <w:rPr>
          <w:rFonts w:ascii="Times New Roman" w:hAnsi="Times New Roman"/>
          <w:sz w:val="28"/>
          <w:szCs w:val="28"/>
        </w:rPr>
        <w:t>.-316с.</w:t>
      </w:r>
    </w:p>
    <w:p w:rsidR="00F7494F" w:rsidRPr="001A169D" w:rsidRDefault="00F7494F" w:rsidP="00F7494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b/>
          <w:sz w:val="28"/>
          <w:szCs w:val="28"/>
        </w:rPr>
        <w:t>Интернет-ресурсы</w:t>
      </w:r>
      <w:r w:rsidRPr="001A169D">
        <w:rPr>
          <w:rFonts w:ascii="Times New Roman" w:hAnsi="Times New Roman"/>
          <w:sz w:val="28"/>
          <w:szCs w:val="28"/>
        </w:rPr>
        <w:t>:</w:t>
      </w:r>
    </w:p>
    <w:p w:rsidR="00F7494F" w:rsidRPr="001A169D" w:rsidRDefault="00F7494F" w:rsidP="00F7494F">
      <w:pPr>
        <w:widowControl w:val="0"/>
        <w:numPr>
          <w:ilvl w:val="0"/>
          <w:numId w:val="17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A169D">
        <w:rPr>
          <w:rFonts w:ascii="Times New Roman" w:hAnsi="Times New Roman"/>
          <w:sz w:val="28"/>
          <w:szCs w:val="28"/>
        </w:rPr>
        <w:t xml:space="preserve"> Техническая литература [Электронный ресурс]. Режим доступа:</w:t>
      </w:r>
    </w:p>
    <w:p w:rsidR="00F7494F" w:rsidRPr="006A6B8F" w:rsidRDefault="00C8070A" w:rsidP="00F7494F">
      <w:pPr>
        <w:widowControl w:val="0"/>
        <w:numPr>
          <w:ilvl w:val="0"/>
          <w:numId w:val="17"/>
        </w:numPr>
        <w:suppressAutoHyphens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F7494F" w:rsidRPr="006A6B8F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http://www.toroid.ru/prianishnikovVA.html</w:t>
        </w:r>
      </w:hyperlink>
      <w:r w:rsidR="00F7494F" w:rsidRPr="006A6B8F">
        <w:rPr>
          <w:rFonts w:ascii="Times New Roman" w:hAnsi="Times New Roman"/>
          <w:color w:val="000000" w:themeColor="text1"/>
          <w:sz w:val="28"/>
          <w:szCs w:val="28"/>
        </w:rPr>
        <w:t xml:space="preserve">,  </w:t>
      </w:r>
      <w:hyperlink r:id="rId17" w:history="1">
        <w:r w:rsidR="00F7494F" w:rsidRPr="006A6B8F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http://www.moskatov.narod.ru/Electronic_technics.html</w:t>
        </w:r>
      </w:hyperlink>
      <w:r w:rsidR="00F7494F" w:rsidRPr="006A6B8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</w:p>
    <w:p w:rsidR="00F7494F" w:rsidRPr="0098616E" w:rsidRDefault="00C8070A" w:rsidP="009861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F7494F" w:rsidRPr="00203CB3">
          <w:rPr>
            <w:rStyle w:val="af"/>
            <w:rFonts w:ascii="Times New Roman" w:hAnsi="Times New Roman"/>
            <w:bCs/>
            <w:color w:val="000000"/>
            <w:sz w:val="28"/>
            <w:szCs w:val="28"/>
          </w:rPr>
          <w:t>http://mateltech.narod.ru/course/course_cont.htm</w:t>
        </w:r>
      </w:hyperlink>
      <w:r w:rsidR="00F7494F" w:rsidRPr="00203CB3">
        <w:rPr>
          <w:rFonts w:ascii="Times New Roman" w:hAnsi="Times New Roman"/>
          <w:bCs/>
          <w:sz w:val="28"/>
          <w:szCs w:val="28"/>
        </w:rPr>
        <w:t xml:space="preserve">,  </w:t>
      </w:r>
    </w:p>
    <w:p w:rsidR="00F7494F" w:rsidRPr="00333E9D" w:rsidRDefault="00F7494F" w:rsidP="00F7494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33E9D">
        <w:rPr>
          <w:rFonts w:ascii="Times New Roman" w:hAnsi="Times New Roman"/>
          <w:sz w:val="28"/>
          <w:szCs w:val="28"/>
        </w:rPr>
        <w:t>IIIб</w:t>
      </w:r>
      <w:proofErr w:type="spellEnd"/>
      <w:r w:rsidRPr="00333E9D">
        <w:rPr>
          <w:rFonts w:ascii="Times New Roman" w:hAnsi="Times New Roman"/>
          <w:sz w:val="28"/>
          <w:szCs w:val="28"/>
        </w:rPr>
        <w:t>. КРИТЕРИИ ОЦЕНКИ</w:t>
      </w:r>
    </w:p>
    <w:p w:rsidR="00F7494F" w:rsidRPr="00333E9D" w:rsidRDefault="00F7494F" w:rsidP="00F7494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Выполнение задания: </w:t>
      </w:r>
    </w:p>
    <w:p w:rsidR="00F7494F" w:rsidRPr="00333E9D" w:rsidRDefault="00F7494F" w:rsidP="00F7494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3E9D">
        <w:rPr>
          <w:rFonts w:ascii="Times New Roman" w:hAnsi="Times New Roman"/>
          <w:sz w:val="28"/>
          <w:szCs w:val="28"/>
        </w:rPr>
        <w:t xml:space="preserve">- обращение в ходе задания к информационным источникам; </w:t>
      </w:r>
    </w:p>
    <w:p w:rsidR="00F7494F" w:rsidRPr="00333E9D" w:rsidRDefault="00F7494F" w:rsidP="00F7494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рациональное распределение времени на </w:t>
      </w:r>
      <w:r w:rsidRPr="00333E9D">
        <w:rPr>
          <w:rFonts w:ascii="Times New Roman" w:hAnsi="Times New Roman"/>
          <w:sz w:val="28"/>
          <w:szCs w:val="28"/>
        </w:rPr>
        <w:t>выполнение  задания(</w:t>
      </w:r>
      <w:r w:rsidRPr="00FE377F">
        <w:rPr>
          <w:rFonts w:ascii="Times New Roman" w:hAnsi="Times New Roman"/>
          <w:i/>
          <w:sz w:val="28"/>
          <w:szCs w:val="28"/>
        </w:rPr>
        <w:t>обязательно наличие  следующих  этапов  выполнения  задания:  ознакомление  с  заданием  и планирование  работы;  получение  информации;  подготовка  продукта; рефлексия  выполнения  задания  и  коррекция  подготовленного  продукта перед сдачей).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5"/>
      </w:tblGrid>
      <w:tr w:rsidR="00F7494F" w:rsidTr="00F7494F">
        <w:trPr>
          <w:trHeight w:val="165"/>
        </w:trPr>
        <w:tc>
          <w:tcPr>
            <w:tcW w:w="9570" w:type="dxa"/>
            <w:gridSpan w:val="4"/>
          </w:tcPr>
          <w:p w:rsidR="00F7494F" w:rsidRDefault="00F7494F" w:rsidP="00F7494F">
            <w:pPr>
              <w:spacing w:line="240" w:lineRule="atLeast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№ 1-10</w:t>
            </w:r>
          </w:p>
        </w:tc>
      </w:tr>
      <w:tr w:rsidR="00F7494F" w:rsidTr="00F7494F">
        <w:trPr>
          <w:trHeight w:val="165"/>
        </w:trPr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21" w:type="dxa"/>
          </w:tcPr>
          <w:p w:rsidR="00F7494F" w:rsidRDefault="00F7494F" w:rsidP="00F7494F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Нормативно-техническая документация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7494F" w:rsidTr="00F7494F">
        <w:tc>
          <w:tcPr>
            <w:tcW w:w="9570" w:type="dxa"/>
            <w:gridSpan w:val="4"/>
          </w:tcPr>
          <w:p w:rsidR="00F7494F" w:rsidRDefault="00F7494F" w:rsidP="00F7494F">
            <w:pPr>
              <w:spacing w:line="240" w:lineRule="atLeast"/>
              <w:ind w:firstLine="7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Выполнение задания</w:t>
            </w:r>
          </w:p>
        </w:tc>
      </w:tr>
      <w:tr w:rsidR="00F7494F" w:rsidTr="00F7494F">
        <w:trPr>
          <w:trHeight w:val="1066"/>
        </w:trPr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09" w:type="dxa"/>
          </w:tcPr>
          <w:p w:rsidR="00F7494F" w:rsidRPr="00333E9D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Подбор</w:t>
            </w:r>
          </w:p>
          <w:p w:rsidR="00F7494F" w:rsidRPr="00333E9D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приспособлений и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инструментов</w:t>
            </w:r>
          </w:p>
        </w:tc>
        <w:tc>
          <w:tcPr>
            <w:tcW w:w="3121" w:type="dxa"/>
          </w:tcPr>
          <w:p w:rsidR="00F7494F" w:rsidRDefault="00F7494F" w:rsidP="00F7494F">
            <w:pPr>
              <w:spacing w:line="240" w:lineRule="atLeast"/>
              <w:ind w:firstLine="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11516-94</w:t>
            </w:r>
          </w:p>
          <w:p w:rsidR="00F7494F" w:rsidRPr="000E61F3" w:rsidRDefault="00F7494F" w:rsidP="00F7494F">
            <w:pPr>
              <w:spacing w:line="240" w:lineRule="atLeast"/>
              <w:ind w:firstLine="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DIN EN/IEC60900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рабочего места</w:t>
            </w:r>
          </w:p>
        </w:tc>
        <w:tc>
          <w:tcPr>
            <w:tcW w:w="3121" w:type="dxa"/>
          </w:tcPr>
          <w:p w:rsidR="00F7494F" w:rsidRDefault="00F7494F" w:rsidP="00F7494F">
            <w:pPr>
              <w:spacing w:line="240" w:lineRule="atLeast"/>
              <w:ind w:firstLine="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12.3.002-75</w:t>
            </w:r>
          </w:p>
          <w:p w:rsidR="00F7494F" w:rsidRDefault="00F7494F" w:rsidP="00F7494F">
            <w:pPr>
              <w:spacing w:line="240" w:lineRule="atLeast"/>
              <w:ind w:firstLine="3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СНиП 12-03-99ч.13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СНиП 3.01.01-85*</w:t>
            </w:r>
          </w:p>
          <w:p w:rsidR="00F7494F" w:rsidRPr="000E61F3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СНиП </w:t>
            </w:r>
            <w:r>
              <w:rPr>
                <w:rFonts w:ascii="Goudy Old Style" w:hAnsi="Goudy Old Style"/>
                <w:sz w:val="28"/>
                <w:szCs w:val="28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-4-80*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Соединения электрические</w:t>
            </w:r>
          </w:p>
        </w:tc>
        <w:tc>
          <w:tcPr>
            <w:tcW w:w="3121" w:type="dxa"/>
          </w:tcPr>
          <w:p w:rsidR="00F7494F" w:rsidRPr="000E61F3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17441-84*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Соединения электрических проводов</w:t>
            </w:r>
          </w:p>
        </w:tc>
        <w:tc>
          <w:tcPr>
            <w:tcW w:w="3121" w:type="dxa"/>
          </w:tcPr>
          <w:p w:rsidR="00F7494F" w:rsidRPr="00333E9D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>. 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23-1-1.</w:t>
            </w:r>
          </w:p>
          <w:p w:rsidR="00F7494F" w:rsidRPr="00333E9D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50571.13-96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лампы</w:t>
            </w:r>
          </w:p>
        </w:tc>
        <w:tc>
          <w:tcPr>
            <w:tcW w:w="3121" w:type="dxa"/>
          </w:tcPr>
          <w:p w:rsidR="00F7494F" w:rsidRPr="00333E9D" w:rsidRDefault="00F7494F" w:rsidP="00F7494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>. 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23-1-1.</w:t>
            </w:r>
          </w:p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50571.4-94</w:t>
            </w:r>
          </w:p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50571.6-94</w:t>
            </w:r>
          </w:p>
          <w:p w:rsidR="00F7494F" w:rsidRPr="00F83271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50571.15-97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проходных выключателей</w:t>
            </w:r>
          </w:p>
        </w:tc>
        <w:tc>
          <w:tcPr>
            <w:tcW w:w="3121" w:type="dxa"/>
          </w:tcPr>
          <w:p w:rsidR="00F7494F" w:rsidRPr="00333E9D" w:rsidRDefault="00F7494F" w:rsidP="00F7494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>. 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23-1-1.</w:t>
            </w:r>
          </w:p>
          <w:p w:rsidR="00F7494F" w:rsidRPr="00F83271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50571.6-94 ГОСТ Р 50571.15-97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ламп дневного света</w:t>
            </w:r>
          </w:p>
        </w:tc>
        <w:tc>
          <w:tcPr>
            <w:tcW w:w="3121" w:type="dxa"/>
          </w:tcPr>
          <w:p w:rsidR="00F7494F" w:rsidRPr="00333E9D" w:rsidRDefault="00F7494F" w:rsidP="00F7494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>. 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23-1-1.</w:t>
            </w:r>
          </w:p>
          <w:p w:rsidR="00F7494F" w:rsidRPr="00F83271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50571.3-94 ГОСТ Р 50571.15-97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однофазного счетчика электроэнергии</w:t>
            </w:r>
          </w:p>
        </w:tc>
        <w:tc>
          <w:tcPr>
            <w:tcW w:w="3121" w:type="dxa"/>
          </w:tcPr>
          <w:p w:rsidR="00F7494F" w:rsidRPr="00333E9D" w:rsidRDefault="00F7494F" w:rsidP="00F7494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3E9D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333E9D">
              <w:rPr>
                <w:rFonts w:ascii="Times New Roman" w:hAnsi="Times New Roman"/>
                <w:sz w:val="28"/>
                <w:szCs w:val="28"/>
              </w:rPr>
              <w:t>. 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23-1-1.</w:t>
            </w:r>
          </w:p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50571.3-94</w:t>
            </w:r>
          </w:p>
          <w:p w:rsidR="00F7494F" w:rsidRPr="00F83271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50571.5-94 ГОСТ Р 50571.15-97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Расключение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электрического щитка</w:t>
            </w:r>
          </w:p>
        </w:tc>
        <w:tc>
          <w:tcPr>
            <w:tcW w:w="3121" w:type="dxa"/>
          </w:tcPr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271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F83271">
              <w:rPr>
                <w:rFonts w:ascii="Times New Roman" w:hAnsi="Times New Roman"/>
                <w:sz w:val="28"/>
                <w:szCs w:val="28"/>
              </w:rPr>
              <w:t>. Е 23</w:t>
            </w:r>
            <w:r>
              <w:rPr>
                <w:rFonts w:ascii="Times New Roman" w:hAnsi="Times New Roman"/>
                <w:sz w:val="28"/>
                <w:szCs w:val="28"/>
              </w:rPr>
              <w:t>-1-1.</w:t>
            </w:r>
          </w:p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50571.8-94</w:t>
            </w:r>
          </w:p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50571.9-94</w:t>
            </w:r>
          </w:p>
          <w:p w:rsidR="00F7494F" w:rsidRPr="00F83271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ГОСТ Р 50571.10-96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выключателей</w:t>
            </w:r>
          </w:p>
        </w:tc>
        <w:tc>
          <w:tcPr>
            <w:tcW w:w="3121" w:type="dxa"/>
          </w:tcPr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271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F83271">
              <w:rPr>
                <w:rFonts w:ascii="Times New Roman" w:hAnsi="Times New Roman"/>
                <w:sz w:val="28"/>
                <w:szCs w:val="28"/>
              </w:rPr>
              <w:t>. Е 23</w:t>
            </w:r>
            <w:r>
              <w:rPr>
                <w:rFonts w:ascii="Times New Roman" w:hAnsi="Times New Roman"/>
                <w:sz w:val="28"/>
                <w:szCs w:val="28"/>
              </w:rPr>
              <w:t>-1-1.</w:t>
            </w:r>
          </w:p>
          <w:p w:rsidR="00F7494F" w:rsidRPr="00333E9D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50571.8-94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09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Подключение люстры</w:t>
            </w:r>
          </w:p>
        </w:tc>
        <w:tc>
          <w:tcPr>
            <w:tcW w:w="3121" w:type="dxa"/>
          </w:tcPr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271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F83271">
              <w:rPr>
                <w:rFonts w:ascii="Times New Roman" w:hAnsi="Times New Roman"/>
                <w:sz w:val="28"/>
                <w:szCs w:val="28"/>
              </w:rPr>
              <w:t>. Е 23</w:t>
            </w:r>
            <w:r>
              <w:rPr>
                <w:rFonts w:ascii="Times New Roman" w:hAnsi="Times New Roman"/>
                <w:sz w:val="28"/>
                <w:szCs w:val="28"/>
              </w:rPr>
              <w:t>-1-1.</w:t>
            </w:r>
          </w:p>
          <w:p w:rsidR="00F7494F" w:rsidRPr="00333E9D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Р 50571.9-94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9570" w:type="dxa"/>
            <w:gridSpan w:val="4"/>
          </w:tcPr>
          <w:p w:rsidR="00F7494F" w:rsidRPr="00F27679" w:rsidRDefault="00F7494F" w:rsidP="00F7494F">
            <w:pPr>
              <w:spacing w:line="240" w:lineRule="atLeast"/>
              <w:ind w:firstLine="7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7679">
              <w:rPr>
                <w:rFonts w:ascii="Times New Roman" w:hAnsi="Times New Roman"/>
                <w:b/>
                <w:sz w:val="28"/>
                <w:szCs w:val="28"/>
              </w:rPr>
              <w:t>Подготовленный продукт</w:t>
            </w: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09" w:type="dxa"/>
          </w:tcPr>
          <w:p w:rsidR="00F7494F" w:rsidRPr="00333E9D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 xml:space="preserve">Качество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выполненной работы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</w:tcPr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271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F83271">
              <w:rPr>
                <w:rFonts w:ascii="Times New Roman" w:hAnsi="Times New Roman"/>
                <w:sz w:val="28"/>
                <w:szCs w:val="28"/>
              </w:rPr>
              <w:t>. Е 23</w:t>
            </w:r>
            <w:r>
              <w:rPr>
                <w:rFonts w:ascii="Times New Roman" w:hAnsi="Times New Roman"/>
                <w:sz w:val="28"/>
                <w:szCs w:val="28"/>
              </w:rPr>
              <w:t>-1-1.</w:t>
            </w:r>
          </w:p>
          <w:p w:rsidR="00F7494F" w:rsidRPr="00606349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ГОСТ-10434-82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494F" w:rsidTr="00F7494F">
        <w:tc>
          <w:tcPr>
            <w:tcW w:w="67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09" w:type="dxa"/>
          </w:tcPr>
          <w:p w:rsidR="00F7494F" w:rsidRPr="00333E9D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Соблюдение техники</w:t>
            </w:r>
          </w:p>
          <w:p w:rsidR="00F7494F" w:rsidRPr="00333E9D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безопасности при</w:t>
            </w:r>
          </w:p>
          <w:p w:rsidR="00F7494F" w:rsidRPr="00333E9D" w:rsidRDefault="00F7494F" w:rsidP="00F7494F">
            <w:pPr>
              <w:spacing w:line="240" w:lineRule="atLeas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3E9D">
              <w:rPr>
                <w:rFonts w:ascii="Times New Roman" w:hAnsi="Times New Roman"/>
                <w:sz w:val="28"/>
                <w:szCs w:val="28"/>
              </w:rPr>
              <w:t>выполнении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электромонтажных </w:t>
            </w:r>
            <w:r w:rsidRPr="00333E9D">
              <w:rPr>
                <w:rFonts w:ascii="Times New Roman" w:hAnsi="Times New Roman"/>
                <w:sz w:val="28"/>
                <w:szCs w:val="28"/>
              </w:rPr>
              <w:t>работ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1" w:type="dxa"/>
          </w:tcPr>
          <w:p w:rsidR="00F7494F" w:rsidRDefault="00F7494F" w:rsidP="00F7494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3271">
              <w:rPr>
                <w:rFonts w:ascii="Times New Roman" w:hAnsi="Times New Roman"/>
                <w:sz w:val="28"/>
                <w:szCs w:val="28"/>
              </w:rPr>
              <w:t>ЕНиР</w:t>
            </w:r>
            <w:proofErr w:type="spellEnd"/>
            <w:r w:rsidRPr="00F83271">
              <w:rPr>
                <w:rFonts w:ascii="Times New Roman" w:hAnsi="Times New Roman"/>
                <w:sz w:val="28"/>
                <w:szCs w:val="28"/>
              </w:rPr>
              <w:t>. Е 23</w:t>
            </w:r>
            <w:r>
              <w:rPr>
                <w:rFonts w:ascii="Times New Roman" w:hAnsi="Times New Roman"/>
                <w:sz w:val="28"/>
                <w:szCs w:val="28"/>
              </w:rPr>
              <w:t>-1-1.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12.3.032-84*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12.1.013-78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12.1.019-79</w:t>
            </w:r>
          </w:p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12.1.030-81</w:t>
            </w:r>
          </w:p>
          <w:p w:rsidR="00F7494F" w:rsidRPr="00606349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ГОСТ 12.1.038-82</w:t>
            </w:r>
          </w:p>
        </w:tc>
        <w:tc>
          <w:tcPr>
            <w:tcW w:w="1665" w:type="dxa"/>
          </w:tcPr>
          <w:p w:rsidR="00F7494F" w:rsidRDefault="00F7494F" w:rsidP="00F7494F">
            <w:pPr>
              <w:spacing w:line="24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494F" w:rsidRDefault="00F7494F" w:rsidP="00F7494F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7494F" w:rsidRDefault="00F7494F" w:rsidP="00F7494F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51401">
        <w:rPr>
          <w:rFonts w:ascii="Times New Roman" w:hAnsi="Times New Roman"/>
          <w:sz w:val="28"/>
          <w:szCs w:val="28"/>
        </w:rPr>
        <w:t>Итогом экзамена является однозначное решение: «Вид профессиональной деятельности освоен / не освоен».</w:t>
      </w:r>
    </w:p>
    <w:p w:rsidR="00F7494F" w:rsidRPr="005048B9" w:rsidRDefault="00F7494F" w:rsidP="00F7494F">
      <w:pPr>
        <w:tabs>
          <w:tab w:val="left" w:pos="5295"/>
        </w:tabs>
      </w:pPr>
    </w:p>
    <w:p w:rsidR="008A007D" w:rsidRDefault="008A007D"/>
    <w:sectPr w:rsidR="008A007D" w:rsidSect="00F74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udy Old Style">
    <w:altName w:val="Georgia"/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decimal"/>
      <w:lvlText w:val="%5."/>
      <w:lvlJc w:val="left"/>
      <w:pPr>
        <w:tabs>
          <w:tab w:val="num" w:pos="2235"/>
        </w:tabs>
        <w:ind w:left="2235" w:hanging="36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360"/>
      </w:pPr>
    </w:lvl>
    <w:lvl w:ilvl="6">
      <w:start w:val="1"/>
      <w:numFmt w:val="decimal"/>
      <w:lvlText w:val="%7."/>
      <w:lvlJc w:val="left"/>
      <w:pPr>
        <w:tabs>
          <w:tab w:val="num" w:pos="2955"/>
        </w:tabs>
        <w:ind w:left="2955" w:hanging="360"/>
      </w:pPr>
    </w:lvl>
    <w:lvl w:ilvl="7">
      <w:start w:val="1"/>
      <w:numFmt w:val="decimal"/>
      <w:lvlText w:val="%8."/>
      <w:lvlJc w:val="left"/>
      <w:pPr>
        <w:tabs>
          <w:tab w:val="num" w:pos="3315"/>
        </w:tabs>
        <w:ind w:left="3315" w:hanging="360"/>
      </w:pPr>
    </w:lvl>
    <w:lvl w:ilvl="8">
      <w:start w:val="1"/>
      <w:numFmt w:val="decimal"/>
      <w:lvlText w:val="%9."/>
      <w:lvlJc w:val="left"/>
      <w:pPr>
        <w:tabs>
          <w:tab w:val="num" w:pos="3675"/>
        </w:tabs>
        <w:ind w:left="3675" w:hanging="360"/>
      </w:pPr>
    </w:lvl>
  </w:abstractNum>
  <w:abstractNum w:abstractNumId="4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decimal"/>
      <w:lvlText w:val="%5."/>
      <w:lvlJc w:val="left"/>
      <w:pPr>
        <w:tabs>
          <w:tab w:val="num" w:pos="2235"/>
        </w:tabs>
        <w:ind w:left="2235" w:hanging="36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360"/>
      </w:pPr>
    </w:lvl>
    <w:lvl w:ilvl="6">
      <w:start w:val="1"/>
      <w:numFmt w:val="decimal"/>
      <w:lvlText w:val="%7."/>
      <w:lvlJc w:val="left"/>
      <w:pPr>
        <w:tabs>
          <w:tab w:val="num" w:pos="2955"/>
        </w:tabs>
        <w:ind w:left="2955" w:hanging="360"/>
      </w:pPr>
    </w:lvl>
    <w:lvl w:ilvl="7">
      <w:start w:val="1"/>
      <w:numFmt w:val="decimal"/>
      <w:lvlText w:val="%8."/>
      <w:lvlJc w:val="left"/>
      <w:pPr>
        <w:tabs>
          <w:tab w:val="num" w:pos="3315"/>
        </w:tabs>
        <w:ind w:left="3315" w:hanging="360"/>
      </w:pPr>
    </w:lvl>
    <w:lvl w:ilvl="8">
      <w:start w:val="1"/>
      <w:numFmt w:val="decimal"/>
      <w:lvlText w:val="%9."/>
      <w:lvlJc w:val="left"/>
      <w:pPr>
        <w:tabs>
          <w:tab w:val="num" w:pos="3675"/>
        </w:tabs>
        <w:ind w:left="3675" w:hanging="360"/>
      </w:pPr>
    </w:lvl>
  </w:abstractNum>
  <w:abstractNum w:abstractNumId="5" w15:restartNumberingAfterBreak="0">
    <w:nsid w:val="07031BBA"/>
    <w:multiLevelType w:val="hybridMultilevel"/>
    <w:tmpl w:val="ED160C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03C"/>
    <w:multiLevelType w:val="hybridMultilevel"/>
    <w:tmpl w:val="FF24AD36"/>
    <w:lvl w:ilvl="0" w:tplc="10F27078">
      <w:start w:val="1"/>
      <w:numFmt w:val="decimal"/>
      <w:lvlText w:val="%1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772E8"/>
    <w:multiLevelType w:val="hybridMultilevel"/>
    <w:tmpl w:val="1B5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EE0A21"/>
    <w:multiLevelType w:val="hybridMultilevel"/>
    <w:tmpl w:val="DBC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237286"/>
    <w:multiLevelType w:val="hybridMultilevel"/>
    <w:tmpl w:val="2996C2C4"/>
    <w:lvl w:ilvl="0" w:tplc="2882690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580"/>
    <w:multiLevelType w:val="hybridMultilevel"/>
    <w:tmpl w:val="12B4E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5301"/>
    <w:multiLevelType w:val="hybridMultilevel"/>
    <w:tmpl w:val="BB424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B749C"/>
    <w:multiLevelType w:val="hybridMultilevel"/>
    <w:tmpl w:val="983C9C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302704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4" w15:restartNumberingAfterBreak="0">
    <w:nsid w:val="2A830EB5"/>
    <w:multiLevelType w:val="hybridMultilevel"/>
    <w:tmpl w:val="6D443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651C"/>
    <w:multiLevelType w:val="hybridMultilevel"/>
    <w:tmpl w:val="1EA05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85726"/>
    <w:multiLevelType w:val="hybridMultilevel"/>
    <w:tmpl w:val="698ED6C6"/>
    <w:lvl w:ilvl="0" w:tplc="0178CEC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1575B"/>
    <w:multiLevelType w:val="hybridMultilevel"/>
    <w:tmpl w:val="6204C350"/>
    <w:lvl w:ilvl="0" w:tplc="F604B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947B3"/>
    <w:multiLevelType w:val="hybridMultilevel"/>
    <w:tmpl w:val="DB363178"/>
    <w:lvl w:ilvl="0" w:tplc="20BC4F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14098"/>
    <w:multiLevelType w:val="hybridMultilevel"/>
    <w:tmpl w:val="EF5405B2"/>
    <w:lvl w:ilvl="0" w:tplc="8B2698A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206DA"/>
    <w:multiLevelType w:val="hybridMultilevel"/>
    <w:tmpl w:val="C6F6718E"/>
    <w:lvl w:ilvl="0" w:tplc="974003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1" w15:restartNumberingAfterBreak="0">
    <w:nsid w:val="58E35208"/>
    <w:multiLevelType w:val="multilevel"/>
    <w:tmpl w:val="9AA892A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7)"/>
      <w:lvlJc w:val="left"/>
      <w:rPr>
        <w:rFonts w:cs="Times New Roman"/>
      </w:rPr>
    </w:lvl>
    <w:lvl w:ilvl="7">
      <w:start w:val="2"/>
      <w:numFmt w:val="decimal"/>
      <w:lvlText w:val="%8)"/>
      <w:lvlJc w:val="left"/>
      <w:rPr>
        <w:rFonts w:cs="Times New Roman"/>
      </w:rPr>
    </w:lvl>
    <w:lvl w:ilvl="8">
      <w:start w:val="2"/>
      <w:numFmt w:val="decimal"/>
      <w:lvlText w:val="%8)"/>
      <w:lvlJc w:val="left"/>
      <w:rPr>
        <w:rFonts w:cs="Times New Roman"/>
      </w:rPr>
    </w:lvl>
  </w:abstractNum>
  <w:abstractNum w:abstractNumId="22" w15:restartNumberingAfterBreak="0">
    <w:nsid w:val="59B94655"/>
    <w:multiLevelType w:val="hybridMultilevel"/>
    <w:tmpl w:val="F0FA59F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B8832E8"/>
    <w:multiLevelType w:val="hybridMultilevel"/>
    <w:tmpl w:val="BF1AF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35F45"/>
    <w:multiLevelType w:val="hybridMultilevel"/>
    <w:tmpl w:val="32762AB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66239"/>
    <w:multiLevelType w:val="hybridMultilevel"/>
    <w:tmpl w:val="EEC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4"/>
  </w:num>
  <w:num w:numId="3">
    <w:abstractNumId w:val="12"/>
  </w:num>
  <w:num w:numId="4">
    <w:abstractNumId w:val="25"/>
  </w:num>
  <w:num w:numId="5">
    <w:abstractNumId w:val="7"/>
  </w:num>
  <w:num w:numId="6">
    <w:abstractNumId w:val="10"/>
  </w:num>
  <w:num w:numId="7">
    <w:abstractNumId w:val="8"/>
  </w:num>
  <w:num w:numId="8">
    <w:abstractNumId w:val="14"/>
  </w:num>
  <w:num w:numId="9">
    <w:abstractNumId w:val="17"/>
  </w:num>
  <w:num w:numId="10">
    <w:abstractNumId w:val="11"/>
  </w:num>
  <w:num w:numId="11">
    <w:abstractNumId w:val="23"/>
  </w:num>
  <w:num w:numId="12">
    <w:abstractNumId w:val="20"/>
  </w:num>
  <w:num w:numId="13">
    <w:abstractNumId w:val="13"/>
  </w:num>
  <w:num w:numId="14">
    <w:abstractNumId w:val="16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4"/>
  </w:num>
  <w:num w:numId="20">
    <w:abstractNumId w:val="22"/>
  </w:num>
  <w:num w:numId="21">
    <w:abstractNumId w:val="5"/>
  </w:num>
  <w:num w:numId="22">
    <w:abstractNumId w:val="9"/>
  </w:num>
  <w:num w:numId="23">
    <w:abstractNumId w:val="15"/>
  </w:num>
  <w:num w:numId="24">
    <w:abstractNumId w:val="18"/>
  </w:num>
  <w:num w:numId="25">
    <w:abstractNumId w:val="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9A6"/>
    <w:rsid w:val="00035315"/>
    <w:rsid w:val="00036F13"/>
    <w:rsid w:val="000660FA"/>
    <w:rsid w:val="001435C4"/>
    <w:rsid w:val="00191A3C"/>
    <w:rsid w:val="001A133F"/>
    <w:rsid w:val="002009D8"/>
    <w:rsid w:val="0027381D"/>
    <w:rsid w:val="002A74EF"/>
    <w:rsid w:val="00374B5F"/>
    <w:rsid w:val="0041145D"/>
    <w:rsid w:val="00446F72"/>
    <w:rsid w:val="004604B6"/>
    <w:rsid w:val="004677E1"/>
    <w:rsid w:val="004D1362"/>
    <w:rsid w:val="004D2617"/>
    <w:rsid w:val="004D2732"/>
    <w:rsid w:val="0056722A"/>
    <w:rsid w:val="00584CFF"/>
    <w:rsid w:val="005B3D3F"/>
    <w:rsid w:val="005C479F"/>
    <w:rsid w:val="00612C9F"/>
    <w:rsid w:val="00630F38"/>
    <w:rsid w:val="006A6B8F"/>
    <w:rsid w:val="006D3DBA"/>
    <w:rsid w:val="007126B4"/>
    <w:rsid w:val="00780947"/>
    <w:rsid w:val="007B191B"/>
    <w:rsid w:val="00834952"/>
    <w:rsid w:val="008A007D"/>
    <w:rsid w:val="00974862"/>
    <w:rsid w:val="00981C2F"/>
    <w:rsid w:val="0098616E"/>
    <w:rsid w:val="009A755A"/>
    <w:rsid w:val="00A246AD"/>
    <w:rsid w:val="00A74F85"/>
    <w:rsid w:val="00A90A2F"/>
    <w:rsid w:val="00AF73F3"/>
    <w:rsid w:val="00B45CAD"/>
    <w:rsid w:val="00B97C3F"/>
    <w:rsid w:val="00BB5BFA"/>
    <w:rsid w:val="00C12A9D"/>
    <w:rsid w:val="00C47AC3"/>
    <w:rsid w:val="00C8070A"/>
    <w:rsid w:val="00C818CD"/>
    <w:rsid w:val="00CB5126"/>
    <w:rsid w:val="00D42C20"/>
    <w:rsid w:val="00D969A6"/>
    <w:rsid w:val="00DD6944"/>
    <w:rsid w:val="00E47C58"/>
    <w:rsid w:val="00EA5377"/>
    <w:rsid w:val="00F74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F37F4"/>
  <w15:docId w15:val="{78138E02-B1E5-43B1-A5DF-A65F9F18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94F"/>
    <w:rPr>
      <w:rFonts w:ascii="Calibri" w:eastAsia="Calibri" w:hAnsi="Calibri" w:cs="Times New Roman"/>
    </w:rPr>
  </w:style>
  <w:style w:type="paragraph" w:styleId="1">
    <w:name w:val="heading 1"/>
    <w:basedOn w:val="a"/>
    <w:next w:val="a0"/>
    <w:link w:val="10"/>
    <w:qFormat/>
    <w:rsid w:val="00F7494F"/>
    <w:pPr>
      <w:widowControl w:val="0"/>
      <w:suppressAutoHyphens/>
      <w:spacing w:after="0" w:line="36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8"/>
      <w:lang w:eastAsia="hi-IN" w:bidi="hi-I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49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7494F"/>
    <w:rPr>
      <w:rFonts w:ascii="Times New Roman" w:eastAsia="Times New Roman" w:hAnsi="Times New Roman" w:cs="Times New Roman"/>
      <w:b/>
      <w:bCs/>
      <w:kern w:val="1"/>
      <w:sz w:val="28"/>
      <w:szCs w:val="28"/>
      <w:lang w:eastAsia="hi-IN" w:bidi="hi-IN"/>
    </w:rPr>
  </w:style>
  <w:style w:type="character" w:customStyle="1" w:styleId="20">
    <w:name w:val="Заголовок 2 Знак"/>
    <w:basedOn w:val="a1"/>
    <w:link w:val="2"/>
    <w:uiPriority w:val="9"/>
    <w:semiHidden/>
    <w:rsid w:val="00F749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 Spacing"/>
    <w:uiPriority w:val="1"/>
    <w:qFormat/>
    <w:rsid w:val="00F7494F"/>
    <w:pPr>
      <w:spacing w:after="0" w:line="240" w:lineRule="auto"/>
    </w:pPr>
    <w:rPr>
      <w:rFonts w:ascii="Calibri" w:eastAsia="Calibri" w:hAnsi="Calibri" w:cs="Times New Roman"/>
    </w:rPr>
  </w:style>
  <w:style w:type="paragraph" w:styleId="a0">
    <w:name w:val="Body Text"/>
    <w:basedOn w:val="a"/>
    <w:link w:val="a5"/>
    <w:uiPriority w:val="99"/>
    <w:rsid w:val="00F7494F"/>
    <w:pPr>
      <w:shd w:val="clear" w:color="auto" w:fill="FFFFFF"/>
      <w:spacing w:before="180" w:after="1560" w:line="322" w:lineRule="exact"/>
      <w:ind w:hanging="340"/>
      <w:jc w:val="center"/>
    </w:pPr>
    <w:rPr>
      <w:rFonts w:ascii="Times New Roman" w:eastAsia="Arial Unicode MS" w:hAnsi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1"/>
    <w:link w:val="a0"/>
    <w:uiPriority w:val="99"/>
    <w:rsid w:val="00F7494F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3">
    <w:name w:val="Заголовок №3_"/>
    <w:basedOn w:val="a1"/>
    <w:link w:val="31"/>
    <w:uiPriority w:val="99"/>
    <w:locked/>
    <w:rsid w:val="00F7494F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7494F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4">
    <w:name w:val="Основной текст + Полужирный4"/>
    <w:basedOn w:val="a1"/>
    <w:uiPriority w:val="99"/>
    <w:rsid w:val="00F7494F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">
    <w:name w:val="Заголовок №3 (2)_"/>
    <w:basedOn w:val="a1"/>
    <w:link w:val="321"/>
    <w:uiPriority w:val="99"/>
    <w:locked/>
    <w:rsid w:val="00F7494F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320">
    <w:name w:val="Заголовок №3 (2) + Не курсив"/>
    <w:basedOn w:val="32"/>
    <w:uiPriority w:val="99"/>
    <w:rsid w:val="00F7494F"/>
    <w:rPr>
      <w:rFonts w:ascii="Times New Roman" w:hAnsi="Times New Roman" w:cs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F7494F"/>
    <w:pPr>
      <w:shd w:val="clear" w:color="auto" w:fill="FFFFFF"/>
      <w:spacing w:after="0" w:line="370" w:lineRule="exact"/>
      <w:outlineLvl w:val="2"/>
    </w:pPr>
    <w:rPr>
      <w:rFonts w:ascii="Times New Roman" w:eastAsiaTheme="minorHAnsi" w:hAnsi="Times New Roman"/>
      <w:b/>
      <w:bCs/>
      <w:i/>
      <w:iCs/>
      <w:sz w:val="27"/>
      <w:szCs w:val="27"/>
    </w:rPr>
  </w:style>
  <w:style w:type="paragraph" w:styleId="a6">
    <w:name w:val="List Paragraph"/>
    <w:basedOn w:val="a"/>
    <w:uiPriority w:val="34"/>
    <w:qFormat/>
    <w:rsid w:val="00F7494F"/>
    <w:pPr>
      <w:ind w:left="720"/>
    </w:pPr>
  </w:style>
  <w:style w:type="paragraph" w:customStyle="1" w:styleId="c16">
    <w:name w:val="c16"/>
    <w:basedOn w:val="a"/>
    <w:rsid w:val="00F74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1"/>
    <w:rsid w:val="00F7494F"/>
  </w:style>
  <w:style w:type="character" w:customStyle="1" w:styleId="apple-converted-space">
    <w:name w:val="apple-converted-space"/>
    <w:basedOn w:val="a1"/>
    <w:rsid w:val="00F7494F"/>
  </w:style>
  <w:style w:type="paragraph" w:customStyle="1" w:styleId="western">
    <w:name w:val="western"/>
    <w:basedOn w:val="a"/>
    <w:rsid w:val="00F74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rsid w:val="00F7494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Знак1"/>
    <w:basedOn w:val="a"/>
    <w:rsid w:val="00F7494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List"/>
    <w:basedOn w:val="a"/>
    <w:uiPriority w:val="99"/>
    <w:unhideWhenUsed/>
    <w:rsid w:val="00F7494F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7494F"/>
    <w:rPr>
      <w:rFonts w:ascii="Tahoma" w:eastAsia="Calibri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7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F7494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7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F7494F"/>
    <w:rPr>
      <w:rFonts w:ascii="Calibri" w:eastAsia="Calibri" w:hAnsi="Calibri" w:cs="Times New Roman"/>
    </w:rPr>
  </w:style>
  <w:style w:type="table" w:styleId="ae">
    <w:name w:val="Table Grid"/>
    <w:basedOn w:val="a2"/>
    <w:uiPriority w:val="59"/>
    <w:rsid w:val="00F74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F7494F"/>
    <w:rPr>
      <w:color w:val="000080"/>
      <w:u w:val="single"/>
    </w:rPr>
  </w:style>
  <w:style w:type="paragraph" w:customStyle="1" w:styleId="12">
    <w:name w:val="Без интервала1"/>
    <w:rsid w:val="00F7494F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customStyle="1" w:styleId="Style2">
    <w:name w:val="Style2"/>
    <w:basedOn w:val="a"/>
    <w:uiPriority w:val="99"/>
    <w:rsid w:val="00F7494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F7494F"/>
    <w:rPr>
      <w:rFonts w:ascii="Times New Roman" w:hAnsi="Times New Roman" w:cs="Times New Roman"/>
      <w:spacing w:val="10"/>
      <w:sz w:val="24"/>
      <w:szCs w:val="24"/>
    </w:rPr>
  </w:style>
  <w:style w:type="paragraph" w:styleId="af0">
    <w:name w:val="Normal (Web)"/>
    <w:basedOn w:val="a"/>
    <w:unhideWhenUsed/>
    <w:rsid w:val="00F749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114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14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yperlink" Target="http://mateltech.narod.ru/course/course_cont.ht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moskatov.narod.ru/Electronic_technic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oid.ru/prianishnikovVA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led22.ru/ledstat/books/Aizenberg_Energosberegenie_v_osveshenii.rar" TargetMode="Externa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4FCA-AE2B-4A4F-B824-8DAD2BB5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35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Пользователь Windows</cp:lastModifiedBy>
  <cp:revision>24</cp:revision>
  <cp:lastPrinted>2019-11-11T09:37:00Z</cp:lastPrinted>
  <dcterms:created xsi:type="dcterms:W3CDTF">2016-06-01T07:49:00Z</dcterms:created>
  <dcterms:modified xsi:type="dcterms:W3CDTF">2019-11-11T09:39:00Z</dcterms:modified>
</cp:coreProperties>
</file>